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23C" w:rsidRDefault="000D0EF0" w:rsidP="005F1B74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>YÊU CẦU</w:t>
      </w:r>
      <w:r w:rsidR="00002C72">
        <w:rPr>
          <w:rFonts w:ascii="Times New Roman" w:hAnsi="Times New Roman" w:cs="Times New Roman"/>
          <w:b/>
          <w:sz w:val="28"/>
          <w:szCs w:val="28"/>
        </w:rPr>
        <w:t xml:space="preserve"> KỸ THUẬT </w:t>
      </w:r>
      <w:r w:rsidR="0020323C" w:rsidRPr="0020323C">
        <w:rPr>
          <w:rFonts w:ascii="Times New Roman" w:eastAsia="Times New Roman" w:hAnsi="Times New Roman" w:cs="Times New Roman"/>
          <w:b/>
          <w:sz w:val="28"/>
        </w:rPr>
        <w:t>MỐC BÁO CÁP NGẦM</w:t>
      </w:r>
    </w:p>
    <w:p w:rsidR="00872155" w:rsidRPr="00872155" w:rsidRDefault="00872155" w:rsidP="0087215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2155">
        <w:rPr>
          <w:rFonts w:ascii="Times New Roman" w:eastAsia="Times New Roman" w:hAnsi="Times New Roman" w:cs="Times New Roman"/>
          <w:b/>
          <w:sz w:val="24"/>
          <w:szCs w:val="24"/>
        </w:rPr>
        <w:t>(Mốc báo hiệu cáp ngầm bằng gang; Mốc báo hiệu cáp ngầm bằng sứ)</w:t>
      </w:r>
    </w:p>
    <w:p w:rsidR="0020323C" w:rsidRPr="0020323C" w:rsidRDefault="0020323C" w:rsidP="0020323C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Cs/>
          <w:spacing w:val="-8"/>
          <w:sz w:val="28"/>
          <w:szCs w:val="28"/>
          <w:lang w:val="de-DE"/>
        </w:rPr>
      </w:pPr>
      <w:r w:rsidRPr="0020323C">
        <w:rPr>
          <w:rFonts w:ascii="Times New Roman" w:eastAsia="Times New Roman" w:hAnsi="Times New Roman" w:cs="Times New Roman"/>
          <w:b/>
          <w:iCs/>
          <w:spacing w:val="-8"/>
          <w:sz w:val="28"/>
          <w:szCs w:val="28"/>
          <w:lang w:val="de-DE"/>
        </w:rPr>
        <w:t>1. Các yêu cầu chung:</w:t>
      </w:r>
    </w:p>
    <w:p w:rsidR="0020323C" w:rsidRPr="0020323C" w:rsidRDefault="0020323C" w:rsidP="0020323C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de-DE"/>
        </w:rPr>
      </w:pPr>
      <w:r w:rsidRPr="0020323C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de-DE"/>
        </w:rPr>
        <w:tab/>
        <w:t>a. Mốc bằng sứ:</w:t>
      </w:r>
    </w:p>
    <w:p w:rsidR="0020323C" w:rsidRPr="0020323C" w:rsidRDefault="000D0EF0" w:rsidP="0020323C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  <w:t>-</w:t>
      </w:r>
      <w:r w:rsidR="0020323C" w:rsidRPr="0020323C"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  <w:tab/>
        <w:t>Mốc báo cáp được làm bằng sứ tráng men.</w:t>
      </w:r>
    </w:p>
    <w:p w:rsidR="0020323C" w:rsidRPr="0020323C" w:rsidRDefault="000D0EF0" w:rsidP="0020323C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  <w:t>-</w:t>
      </w:r>
      <w:r w:rsidR="0020323C" w:rsidRPr="0020323C"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  <w:tab/>
        <w:t>Chữ in trên mốc báo cáp: Viền, chữ và mũi tên màu xanh, i</w:t>
      </w:r>
      <w:bookmarkStart w:id="0" w:name="_GoBack"/>
      <w:bookmarkEnd w:id="0"/>
      <w:r w:rsidR="0020323C" w:rsidRPr="0020323C"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  <w:t>n chìm 1÷2 mm; nền màu trắng.</w:t>
      </w:r>
    </w:p>
    <w:p w:rsidR="0020323C" w:rsidRPr="0020323C" w:rsidRDefault="0020323C" w:rsidP="0020323C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de-DE"/>
        </w:rPr>
      </w:pPr>
      <w:r w:rsidRPr="0020323C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val="de-DE"/>
        </w:rPr>
        <w:tab/>
        <w:t>b. Mốc bằng gang:</w:t>
      </w:r>
    </w:p>
    <w:p w:rsidR="0020323C" w:rsidRPr="0020323C" w:rsidRDefault="000D0EF0" w:rsidP="0020323C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  <w:t>-</w:t>
      </w:r>
      <w:r w:rsidR="0020323C" w:rsidRPr="0020323C"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  <w:tab/>
        <w:t>Mốc báo cáp được làm bằng gang dày 5mm, đường kính 8mm.</w:t>
      </w:r>
    </w:p>
    <w:p w:rsidR="0020323C" w:rsidRPr="0020323C" w:rsidRDefault="000D0EF0" w:rsidP="0020323C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  <w:t>-</w:t>
      </w:r>
      <w:r w:rsidR="0020323C" w:rsidRPr="0020323C"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  <w:tab/>
        <w:t>Chữ in trên mốc báo cáp: Viền, chữ và mũi tên màu xanh, in chìm 1÷2 mm; nền màu trắng.</w:t>
      </w:r>
    </w:p>
    <w:p w:rsidR="0020323C" w:rsidRPr="0020323C" w:rsidRDefault="000D0EF0" w:rsidP="0020323C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</w:pP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  <w:t>-</w:t>
      </w:r>
      <w:r w:rsidR="0020323C" w:rsidRPr="0020323C"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de-DE"/>
        </w:rPr>
        <w:tab/>
        <w:t>Trên mặt mốc gang bố trí 03 lỗ khoan chìm đường kính 4mm dùng để bắt vít nở thép 60x6mm.</w:t>
      </w:r>
    </w:p>
    <w:p w:rsidR="0020323C" w:rsidRPr="0020323C" w:rsidRDefault="0020323C" w:rsidP="0020323C">
      <w:pPr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iCs/>
          <w:spacing w:val="-8"/>
          <w:sz w:val="28"/>
          <w:szCs w:val="28"/>
          <w:lang w:val="de-DE"/>
        </w:rPr>
      </w:pPr>
      <w:r w:rsidRPr="0020323C">
        <w:rPr>
          <w:rFonts w:ascii="Times New Roman" w:eastAsia="Times New Roman" w:hAnsi="Times New Roman" w:cs="Times New Roman"/>
          <w:b/>
          <w:iCs/>
          <w:spacing w:val="-8"/>
          <w:sz w:val="28"/>
          <w:szCs w:val="28"/>
          <w:lang w:val="de-DE"/>
        </w:rPr>
        <w:t>2. Bảng yêu cầu đặc tính kỹ thuật của mốc báo cáp:</w:t>
      </w: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3543"/>
        <w:gridCol w:w="1276"/>
        <w:gridCol w:w="2800"/>
        <w:gridCol w:w="1276"/>
      </w:tblGrid>
      <w:tr w:rsidR="0020323C" w:rsidRPr="0020323C" w:rsidTr="00C06995">
        <w:trPr>
          <w:trHeight w:val="20"/>
          <w:tblHeader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Mô tả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Đơn vị</w:t>
            </w: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Yêu cầu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Đề nghị &amp; cam kết</w:t>
            </w: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20323C" w:rsidRPr="0020323C" w:rsidRDefault="000D0EF0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I- </w:t>
            </w:r>
            <w:r w:rsidR="0020323C" w:rsidRPr="002032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Mốc bằng sứ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Nhà sản xuất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Nhà thầu nêu rõ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Mã hiệu sản phẩm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Nhà thầu nêu rõ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Nước sản xuất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Nhà thầu nêu rõ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Kiểu lắp đặt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Trên vỉa hè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Vật liệu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Sứ tráng men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Đường kính ngoài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mm</w:t>
            </w: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≥ 80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Chiều dày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mm</w:t>
            </w: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≥ 40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Chữ in trên mốc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de-DE"/>
              </w:rPr>
            </w:pPr>
            <w:r w:rsidRPr="0020323C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de-DE"/>
              </w:rPr>
              <w:t>Viền, chữ và mũi tên màu xanh, in chìm 1÷2 mm; nền màu trắng</w:t>
            </w:r>
          </w:p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de-DE"/>
              </w:rPr>
              <w:t>(Bản vẽ số 6, 8)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20323C" w:rsidRPr="0020323C" w:rsidRDefault="000D0EF0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II- </w:t>
            </w:r>
            <w:r w:rsidR="0020323C" w:rsidRPr="002032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Mốc bằng gang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Nhà sản xuất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Nhà thầu nêurõ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Mã hiệu sản phẩm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Nhà thầu nêu rõ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Nước sản xuất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Nhà thầu nêu rõ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Kiểu lắp đặt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Align w:val="center"/>
          </w:tcPr>
          <w:p w:rsidR="0020323C" w:rsidRPr="0020323C" w:rsidRDefault="000D0EF0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Dưới lòng đường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Vật liệu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gang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Đường kính ngoài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mm</w:t>
            </w: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≥ 120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20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Chiều dày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mm</w:t>
            </w: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≥ 10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0323C" w:rsidRPr="0020323C" w:rsidTr="00C06995">
        <w:trPr>
          <w:trHeight w:val="1904"/>
          <w:jc w:val="center"/>
        </w:trPr>
        <w:tc>
          <w:tcPr>
            <w:tcW w:w="598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3543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sz w:val="28"/>
                <w:szCs w:val="28"/>
              </w:rPr>
              <w:t>Chữ in trên mốc</w:t>
            </w:r>
          </w:p>
          <w:p w:rsidR="0020323C" w:rsidRPr="0020323C" w:rsidRDefault="0020323C" w:rsidP="002032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de-DE"/>
              </w:rPr>
            </w:pPr>
            <w:r w:rsidRPr="0020323C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de-DE"/>
              </w:rPr>
              <w:t>Viền, chữ và mũi tên màu xanh, in chìm 1÷2 mm; nền màu trắng</w:t>
            </w:r>
          </w:p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23C">
              <w:rPr>
                <w:rFonts w:ascii="Times New Roman" w:eastAsia="Times New Roman" w:hAnsi="Times New Roman" w:cs="Times New Roman"/>
                <w:bCs/>
                <w:spacing w:val="-8"/>
                <w:sz w:val="28"/>
                <w:szCs w:val="28"/>
                <w:lang w:val="de-DE"/>
              </w:rPr>
              <w:t>(Bản vẽ số 7)</w:t>
            </w:r>
          </w:p>
        </w:tc>
        <w:tc>
          <w:tcPr>
            <w:tcW w:w="1276" w:type="dxa"/>
            <w:vAlign w:val="center"/>
          </w:tcPr>
          <w:p w:rsidR="0020323C" w:rsidRPr="0020323C" w:rsidRDefault="0020323C" w:rsidP="002032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D37AB" w:rsidRDefault="0020323C" w:rsidP="000D0E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23A6">
        <w:rPr>
          <w:noProof/>
        </w:rPr>
        <w:drawing>
          <wp:inline distT="0" distB="0" distL="0" distR="0" wp14:anchorId="6527F509" wp14:editId="48F055C0">
            <wp:extent cx="5236308" cy="3560331"/>
            <wp:effectExtent l="0" t="0" r="254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428" cy="356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EF0" w:rsidRDefault="000D0EF0" w:rsidP="000D0E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23A6">
        <w:rPr>
          <w:noProof/>
        </w:rPr>
        <w:drawing>
          <wp:inline distT="0" distB="0" distL="0" distR="0" wp14:anchorId="18D00A4A" wp14:editId="00277B80">
            <wp:extent cx="5218445" cy="3548185"/>
            <wp:effectExtent l="0" t="0" r="127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996" cy="3556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3C" w:rsidRDefault="0020323C" w:rsidP="00B37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3A6">
        <w:rPr>
          <w:noProof/>
        </w:rPr>
        <w:lastRenderedPageBreak/>
        <w:drawing>
          <wp:inline distT="0" distB="0" distL="0" distR="0" wp14:anchorId="74033931" wp14:editId="3AB5FBC5">
            <wp:extent cx="6012180" cy="4098716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180" cy="4098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23C" w:rsidRPr="00B372C3" w:rsidRDefault="0020323C" w:rsidP="00B37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0323C" w:rsidRPr="00B372C3" w:rsidSect="0004711B">
      <w:pgSz w:w="11907" w:h="16840" w:code="9"/>
      <w:pgMar w:top="1134" w:right="1021" w:bottom="1134" w:left="1418" w:header="567" w:footer="567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402" w:hanging="284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1306" w:hanging="284"/>
      </w:pPr>
    </w:lvl>
    <w:lvl w:ilvl="2">
      <w:numFmt w:val="bullet"/>
      <w:lvlText w:val="•"/>
      <w:lvlJc w:val="left"/>
      <w:pPr>
        <w:ind w:left="2212" w:hanging="284"/>
      </w:pPr>
    </w:lvl>
    <w:lvl w:ilvl="3">
      <w:numFmt w:val="bullet"/>
      <w:lvlText w:val="•"/>
      <w:lvlJc w:val="left"/>
      <w:pPr>
        <w:ind w:left="3118" w:hanging="284"/>
      </w:pPr>
    </w:lvl>
    <w:lvl w:ilvl="4">
      <w:numFmt w:val="bullet"/>
      <w:lvlText w:val="•"/>
      <w:lvlJc w:val="left"/>
      <w:pPr>
        <w:ind w:left="4024" w:hanging="284"/>
      </w:pPr>
    </w:lvl>
    <w:lvl w:ilvl="5">
      <w:numFmt w:val="bullet"/>
      <w:lvlText w:val="•"/>
      <w:lvlJc w:val="left"/>
      <w:pPr>
        <w:ind w:left="4930" w:hanging="284"/>
      </w:pPr>
    </w:lvl>
    <w:lvl w:ilvl="6">
      <w:numFmt w:val="bullet"/>
      <w:lvlText w:val="•"/>
      <w:lvlJc w:val="left"/>
      <w:pPr>
        <w:ind w:left="5836" w:hanging="284"/>
      </w:pPr>
    </w:lvl>
    <w:lvl w:ilvl="7">
      <w:numFmt w:val="bullet"/>
      <w:lvlText w:val="•"/>
      <w:lvlJc w:val="left"/>
      <w:pPr>
        <w:ind w:left="6742" w:hanging="284"/>
      </w:pPr>
    </w:lvl>
    <w:lvl w:ilvl="8">
      <w:numFmt w:val="bullet"/>
      <w:lvlText w:val="•"/>
      <w:lvlJc w:val="left"/>
      <w:pPr>
        <w:ind w:left="7648" w:hanging="284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119" w:hanging="317"/>
      </w:pPr>
      <w:rPr>
        <w:rFonts w:ascii="Times New Roman" w:hAnsi="Times New Roman" w:cs="Times New Roman"/>
        <w:b w:val="0"/>
        <w:bCs w:val="0"/>
        <w:spacing w:val="0"/>
        <w:w w:val="99"/>
        <w:sz w:val="28"/>
        <w:szCs w:val="28"/>
      </w:rPr>
    </w:lvl>
    <w:lvl w:ilvl="1">
      <w:numFmt w:val="bullet"/>
      <w:lvlText w:val="•"/>
      <w:lvlJc w:val="left"/>
      <w:pPr>
        <w:ind w:left="1054" w:hanging="317"/>
      </w:pPr>
    </w:lvl>
    <w:lvl w:ilvl="2">
      <w:numFmt w:val="bullet"/>
      <w:lvlText w:val="•"/>
      <w:lvlJc w:val="left"/>
      <w:pPr>
        <w:ind w:left="1988" w:hanging="317"/>
      </w:pPr>
    </w:lvl>
    <w:lvl w:ilvl="3">
      <w:numFmt w:val="bullet"/>
      <w:lvlText w:val="•"/>
      <w:lvlJc w:val="left"/>
      <w:pPr>
        <w:ind w:left="2922" w:hanging="317"/>
      </w:pPr>
    </w:lvl>
    <w:lvl w:ilvl="4">
      <w:numFmt w:val="bullet"/>
      <w:lvlText w:val="•"/>
      <w:lvlJc w:val="left"/>
      <w:pPr>
        <w:ind w:left="3856" w:hanging="317"/>
      </w:pPr>
    </w:lvl>
    <w:lvl w:ilvl="5">
      <w:numFmt w:val="bullet"/>
      <w:lvlText w:val="•"/>
      <w:lvlJc w:val="left"/>
      <w:pPr>
        <w:ind w:left="4790" w:hanging="317"/>
      </w:pPr>
    </w:lvl>
    <w:lvl w:ilvl="6">
      <w:numFmt w:val="bullet"/>
      <w:lvlText w:val="•"/>
      <w:lvlJc w:val="left"/>
      <w:pPr>
        <w:ind w:left="5724" w:hanging="317"/>
      </w:pPr>
    </w:lvl>
    <w:lvl w:ilvl="7">
      <w:numFmt w:val="bullet"/>
      <w:lvlText w:val="•"/>
      <w:lvlJc w:val="left"/>
      <w:pPr>
        <w:ind w:left="6658" w:hanging="317"/>
      </w:pPr>
    </w:lvl>
    <w:lvl w:ilvl="8">
      <w:numFmt w:val="bullet"/>
      <w:lvlText w:val="•"/>
      <w:lvlJc w:val="left"/>
      <w:pPr>
        <w:ind w:left="7592" w:hanging="317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402" w:hanging="284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1290" w:hanging="284"/>
      </w:pPr>
    </w:lvl>
    <w:lvl w:ilvl="2">
      <w:numFmt w:val="bullet"/>
      <w:lvlText w:val="•"/>
      <w:lvlJc w:val="left"/>
      <w:pPr>
        <w:ind w:left="2180" w:hanging="284"/>
      </w:pPr>
    </w:lvl>
    <w:lvl w:ilvl="3">
      <w:numFmt w:val="bullet"/>
      <w:lvlText w:val="•"/>
      <w:lvlJc w:val="left"/>
      <w:pPr>
        <w:ind w:left="3070" w:hanging="284"/>
      </w:pPr>
    </w:lvl>
    <w:lvl w:ilvl="4">
      <w:numFmt w:val="bullet"/>
      <w:lvlText w:val="•"/>
      <w:lvlJc w:val="left"/>
      <w:pPr>
        <w:ind w:left="3960" w:hanging="284"/>
      </w:pPr>
    </w:lvl>
    <w:lvl w:ilvl="5">
      <w:numFmt w:val="bullet"/>
      <w:lvlText w:val="•"/>
      <w:lvlJc w:val="left"/>
      <w:pPr>
        <w:ind w:left="4850" w:hanging="284"/>
      </w:pPr>
    </w:lvl>
    <w:lvl w:ilvl="6">
      <w:numFmt w:val="bullet"/>
      <w:lvlText w:val="•"/>
      <w:lvlJc w:val="left"/>
      <w:pPr>
        <w:ind w:left="5740" w:hanging="284"/>
      </w:pPr>
    </w:lvl>
    <w:lvl w:ilvl="7">
      <w:numFmt w:val="bullet"/>
      <w:lvlText w:val="•"/>
      <w:lvlJc w:val="left"/>
      <w:pPr>
        <w:ind w:left="6630" w:hanging="284"/>
      </w:pPr>
    </w:lvl>
    <w:lvl w:ilvl="8">
      <w:numFmt w:val="bullet"/>
      <w:lvlText w:val="•"/>
      <w:lvlJc w:val="left"/>
      <w:pPr>
        <w:ind w:left="7520" w:hanging="284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left="402" w:hanging="284"/>
      </w:pPr>
      <w:rPr>
        <w:rFonts w:ascii="Times New Roman" w:hAnsi="Times New Roman" w:cs="Times New Roman"/>
        <w:b/>
        <w:bCs/>
        <w:w w:val="99"/>
        <w:sz w:val="28"/>
        <w:szCs w:val="28"/>
      </w:rPr>
    </w:lvl>
    <w:lvl w:ilvl="1">
      <w:start w:val="1"/>
      <w:numFmt w:val="lowerLetter"/>
      <w:lvlText w:val="%2."/>
      <w:lvlJc w:val="left"/>
      <w:pPr>
        <w:ind w:left="402" w:hanging="284"/>
      </w:pPr>
      <w:rPr>
        <w:rFonts w:ascii="Times New Roman" w:hAnsi="Times New Roman" w:cs="Times New Roman"/>
        <w:b w:val="0"/>
        <w:bCs w:val="0"/>
        <w:i/>
        <w:iCs/>
        <w:w w:val="99"/>
        <w:sz w:val="28"/>
        <w:szCs w:val="28"/>
      </w:rPr>
    </w:lvl>
    <w:lvl w:ilvl="2">
      <w:numFmt w:val="bullet"/>
      <w:lvlText w:val="•"/>
      <w:lvlJc w:val="left"/>
      <w:pPr>
        <w:ind w:left="2180" w:hanging="284"/>
      </w:pPr>
    </w:lvl>
    <w:lvl w:ilvl="3">
      <w:numFmt w:val="bullet"/>
      <w:lvlText w:val="•"/>
      <w:lvlJc w:val="left"/>
      <w:pPr>
        <w:ind w:left="3070" w:hanging="284"/>
      </w:pPr>
    </w:lvl>
    <w:lvl w:ilvl="4">
      <w:numFmt w:val="bullet"/>
      <w:lvlText w:val="•"/>
      <w:lvlJc w:val="left"/>
      <w:pPr>
        <w:ind w:left="3960" w:hanging="284"/>
      </w:pPr>
    </w:lvl>
    <w:lvl w:ilvl="5">
      <w:numFmt w:val="bullet"/>
      <w:lvlText w:val="•"/>
      <w:lvlJc w:val="left"/>
      <w:pPr>
        <w:ind w:left="4850" w:hanging="284"/>
      </w:pPr>
    </w:lvl>
    <w:lvl w:ilvl="6">
      <w:numFmt w:val="bullet"/>
      <w:lvlText w:val="•"/>
      <w:lvlJc w:val="left"/>
      <w:pPr>
        <w:ind w:left="5740" w:hanging="284"/>
      </w:pPr>
    </w:lvl>
    <w:lvl w:ilvl="7">
      <w:numFmt w:val="bullet"/>
      <w:lvlText w:val="•"/>
      <w:lvlJc w:val="left"/>
      <w:pPr>
        <w:ind w:left="6630" w:hanging="284"/>
      </w:pPr>
    </w:lvl>
    <w:lvl w:ilvl="8">
      <w:numFmt w:val="bullet"/>
      <w:lvlText w:val="•"/>
      <w:lvlJc w:val="left"/>
      <w:pPr>
        <w:ind w:left="7520" w:hanging="284"/>
      </w:pPr>
    </w:lvl>
  </w:abstractNum>
  <w:abstractNum w:abstractNumId="4" w15:restartNumberingAfterBreak="0">
    <w:nsid w:val="00000406"/>
    <w:multiLevelType w:val="multilevel"/>
    <w:tmpl w:val="00000889"/>
    <w:lvl w:ilvl="0">
      <w:numFmt w:val="bullet"/>
      <w:lvlText w:val="-"/>
      <w:lvlJc w:val="left"/>
      <w:pPr>
        <w:ind w:left="119" w:hanging="192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-"/>
      <w:lvlJc w:val="left"/>
      <w:pPr>
        <w:ind w:left="219" w:hanging="192"/>
      </w:pPr>
      <w:rPr>
        <w:rFonts w:ascii="Times New Roman" w:hAnsi="Times New Roman"/>
        <w:b w:val="0"/>
        <w:w w:val="99"/>
        <w:sz w:val="28"/>
      </w:rPr>
    </w:lvl>
    <w:lvl w:ilvl="2">
      <w:numFmt w:val="bullet"/>
      <w:lvlText w:val="•"/>
      <w:lvlJc w:val="left"/>
      <w:pPr>
        <w:ind w:left="1228" w:hanging="192"/>
      </w:pPr>
    </w:lvl>
    <w:lvl w:ilvl="3">
      <w:numFmt w:val="bullet"/>
      <w:lvlText w:val="•"/>
      <w:lvlJc w:val="left"/>
      <w:pPr>
        <w:ind w:left="2237" w:hanging="192"/>
      </w:pPr>
    </w:lvl>
    <w:lvl w:ilvl="4">
      <w:numFmt w:val="bullet"/>
      <w:lvlText w:val="•"/>
      <w:lvlJc w:val="left"/>
      <w:pPr>
        <w:ind w:left="3246" w:hanging="192"/>
      </w:pPr>
    </w:lvl>
    <w:lvl w:ilvl="5">
      <w:numFmt w:val="bullet"/>
      <w:lvlText w:val="•"/>
      <w:lvlJc w:val="left"/>
      <w:pPr>
        <w:ind w:left="4255" w:hanging="192"/>
      </w:pPr>
    </w:lvl>
    <w:lvl w:ilvl="6">
      <w:numFmt w:val="bullet"/>
      <w:lvlText w:val="•"/>
      <w:lvlJc w:val="left"/>
      <w:pPr>
        <w:ind w:left="5264" w:hanging="192"/>
      </w:pPr>
    </w:lvl>
    <w:lvl w:ilvl="7">
      <w:numFmt w:val="bullet"/>
      <w:lvlText w:val="•"/>
      <w:lvlJc w:val="left"/>
      <w:pPr>
        <w:ind w:left="6273" w:hanging="192"/>
      </w:pPr>
    </w:lvl>
    <w:lvl w:ilvl="8">
      <w:numFmt w:val="bullet"/>
      <w:lvlText w:val="•"/>
      <w:lvlJc w:val="left"/>
      <w:pPr>
        <w:ind w:left="7282" w:hanging="192"/>
      </w:pPr>
    </w:lvl>
  </w:abstractNum>
  <w:abstractNum w:abstractNumId="5" w15:restartNumberingAfterBreak="0">
    <w:nsid w:val="00000407"/>
    <w:multiLevelType w:val="multilevel"/>
    <w:tmpl w:val="0000088A"/>
    <w:lvl w:ilvl="0">
      <w:start w:val="6"/>
      <w:numFmt w:val="decimal"/>
      <w:lvlText w:val="%1."/>
      <w:lvlJc w:val="left"/>
      <w:pPr>
        <w:ind w:left="502" w:hanging="284"/>
      </w:pPr>
      <w:rPr>
        <w:rFonts w:cs="Times New Roman"/>
        <w:b/>
        <w:bCs/>
        <w:i/>
        <w:iCs/>
        <w:w w:val="99"/>
      </w:rPr>
    </w:lvl>
    <w:lvl w:ilvl="1">
      <w:start w:val="1"/>
      <w:numFmt w:val="decimal"/>
      <w:lvlText w:val="%1.%2."/>
      <w:lvlJc w:val="left"/>
      <w:pPr>
        <w:ind w:left="713" w:hanging="495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2">
      <w:numFmt w:val="bullet"/>
      <w:lvlText w:val="•"/>
      <w:lvlJc w:val="left"/>
      <w:pPr>
        <w:ind w:left="1684" w:hanging="495"/>
      </w:pPr>
    </w:lvl>
    <w:lvl w:ilvl="3">
      <w:numFmt w:val="bullet"/>
      <w:lvlText w:val="•"/>
      <w:lvlJc w:val="left"/>
      <w:pPr>
        <w:ind w:left="2648" w:hanging="495"/>
      </w:pPr>
    </w:lvl>
    <w:lvl w:ilvl="4">
      <w:numFmt w:val="bullet"/>
      <w:lvlText w:val="•"/>
      <w:lvlJc w:val="left"/>
      <w:pPr>
        <w:ind w:left="3613" w:hanging="495"/>
      </w:pPr>
    </w:lvl>
    <w:lvl w:ilvl="5">
      <w:numFmt w:val="bullet"/>
      <w:lvlText w:val="•"/>
      <w:lvlJc w:val="left"/>
      <w:pPr>
        <w:ind w:left="4577" w:hanging="495"/>
      </w:pPr>
    </w:lvl>
    <w:lvl w:ilvl="6">
      <w:numFmt w:val="bullet"/>
      <w:lvlText w:val="•"/>
      <w:lvlJc w:val="left"/>
      <w:pPr>
        <w:ind w:left="5542" w:hanging="495"/>
      </w:pPr>
    </w:lvl>
    <w:lvl w:ilvl="7">
      <w:numFmt w:val="bullet"/>
      <w:lvlText w:val="•"/>
      <w:lvlJc w:val="left"/>
      <w:pPr>
        <w:ind w:left="6506" w:hanging="495"/>
      </w:pPr>
    </w:lvl>
    <w:lvl w:ilvl="8">
      <w:numFmt w:val="bullet"/>
      <w:lvlText w:val="•"/>
      <w:lvlJc w:val="left"/>
      <w:pPr>
        <w:ind w:left="7471" w:hanging="495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decimal"/>
      <w:lvlText w:val="%1."/>
      <w:lvlJc w:val="left"/>
      <w:pPr>
        <w:ind w:left="402" w:hanging="284"/>
      </w:pPr>
      <w:rPr>
        <w:rFonts w:ascii="Times New Roman" w:hAnsi="Times New Roman" w:cs="Times New Roman"/>
        <w:b/>
        <w:bCs/>
        <w:w w:val="99"/>
        <w:sz w:val="28"/>
        <w:szCs w:val="28"/>
      </w:rPr>
    </w:lvl>
    <w:lvl w:ilvl="1">
      <w:start w:val="1"/>
      <w:numFmt w:val="lowerLetter"/>
      <w:lvlText w:val="%2."/>
      <w:lvlJc w:val="left"/>
      <w:pPr>
        <w:ind w:left="402" w:hanging="284"/>
      </w:pPr>
      <w:rPr>
        <w:rFonts w:ascii="Times New Roman" w:hAnsi="Times New Roman" w:cs="Times New Roman"/>
        <w:b w:val="0"/>
        <w:bCs w:val="0"/>
        <w:i/>
        <w:iCs/>
        <w:w w:val="99"/>
        <w:sz w:val="28"/>
        <w:szCs w:val="28"/>
      </w:rPr>
    </w:lvl>
    <w:lvl w:ilvl="2">
      <w:start w:val="1"/>
      <w:numFmt w:val="decimal"/>
      <w:lvlText w:val="%3."/>
      <w:lvlJc w:val="left"/>
      <w:pPr>
        <w:ind w:left="402" w:hanging="284"/>
      </w:pPr>
      <w:rPr>
        <w:rFonts w:ascii="Times New Roman" w:hAnsi="Times New Roman" w:cs="Times New Roman"/>
        <w:b/>
        <w:bCs/>
        <w:w w:val="99"/>
        <w:sz w:val="28"/>
        <w:szCs w:val="28"/>
      </w:rPr>
    </w:lvl>
    <w:lvl w:ilvl="3">
      <w:numFmt w:val="bullet"/>
      <w:lvlText w:val="-"/>
      <w:lvlJc w:val="left"/>
      <w:pPr>
        <w:ind w:left="119" w:hanging="168"/>
      </w:pPr>
      <w:rPr>
        <w:rFonts w:ascii="Times New Roman" w:hAnsi="Times New Roman"/>
        <w:b w:val="0"/>
        <w:w w:val="99"/>
        <w:sz w:val="28"/>
      </w:rPr>
    </w:lvl>
    <w:lvl w:ilvl="4">
      <w:numFmt w:val="bullet"/>
      <w:lvlText w:val="•"/>
      <w:lvlJc w:val="left"/>
      <w:pPr>
        <w:ind w:left="2625" w:hanging="168"/>
      </w:pPr>
    </w:lvl>
    <w:lvl w:ilvl="5">
      <w:numFmt w:val="bullet"/>
      <w:lvlText w:val="•"/>
      <w:lvlJc w:val="left"/>
      <w:pPr>
        <w:ind w:left="3737" w:hanging="168"/>
      </w:pPr>
    </w:lvl>
    <w:lvl w:ilvl="6">
      <w:numFmt w:val="bullet"/>
      <w:lvlText w:val="•"/>
      <w:lvlJc w:val="left"/>
      <w:pPr>
        <w:ind w:left="4850" w:hanging="168"/>
      </w:pPr>
    </w:lvl>
    <w:lvl w:ilvl="7">
      <w:numFmt w:val="bullet"/>
      <w:lvlText w:val="•"/>
      <w:lvlJc w:val="left"/>
      <w:pPr>
        <w:ind w:left="5962" w:hanging="168"/>
      </w:pPr>
    </w:lvl>
    <w:lvl w:ilvl="8">
      <w:numFmt w:val="bullet"/>
      <w:lvlText w:val="•"/>
      <w:lvlJc w:val="left"/>
      <w:pPr>
        <w:ind w:left="7075" w:hanging="168"/>
      </w:pPr>
    </w:lvl>
  </w:abstractNum>
  <w:abstractNum w:abstractNumId="7" w15:restartNumberingAfterBreak="0">
    <w:nsid w:val="00000409"/>
    <w:multiLevelType w:val="multilevel"/>
    <w:tmpl w:val="0000088C"/>
    <w:lvl w:ilvl="0">
      <w:numFmt w:val="bullet"/>
      <w:lvlText w:val="-"/>
      <w:lvlJc w:val="left"/>
      <w:pPr>
        <w:ind w:left="288" w:hanging="264"/>
      </w:pPr>
      <w:rPr>
        <w:rFonts w:ascii="Times New Roman" w:hAnsi="Times New Roman"/>
        <w:b w:val="0"/>
        <w:w w:val="99"/>
        <w:sz w:val="26"/>
      </w:rPr>
    </w:lvl>
    <w:lvl w:ilvl="1">
      <w:numFmt w:val="bullet"/>
      <w:lvlText w:val="•"/>
      <w:lvlJc w:val="left"/>
      <w:pPr>
        <w:ind w:left="611" w:hanging="264"/>
      </w:pPr>
    </w:lvl>
    <w:lvl w:ilvl="2">
      <w:numFmt w:val="bullet"/>
      <w:lvlText w:val="•"/>
      <w:lvlJc w:val="left"/>
      <w:pPr>
        <w:ind w:left="942" w:hanging="264"/>
      </w:pPr>
    </w:lvl>
    <w:lvl w:ilvl="3">
      <w:numFmt w:val="bullet"/>
      <w:lvlText w:val="•"/>
      <w:lvlJc w:val="left"/>
      <w:pPr>
        <w:ind w:left="1273" w:hanging="264"/>
      </w:pPr>
    </w:lvl>
    <w:lvl w:ilvl="4">
      <w:numFmt w:val="bullet"/>
      <w:lvlText w:val="•"/>
      <w:lvlJc w:val="left"/>
      <w:pPr>
        <w:ind w:left="1604" w:hanging="264"/>
      </w:pPr>
    </w:lvl>
    <w:lvl w:ilvl="5">
      <w:numFmt w:val="bullet"/>
      <w:lvlText w:val="•"/>
      <w:lvlJc w:val="left"/>
      <w:pPr>
        <w:ind w:left="1935" w:hanging="264"/>
      </w:pPr>
    </w:lvl>
    <w:lvl w:ilvl="6">
      <w:numFmt w:val="bullet"/>
      <w:lvlText w:val="•"/>
      <w:lvlJc w:val="left"/>
      <w:pPr>
        <w:ind w:left="2266" w:hanging="264"/>
      </w:pPr>
    </w:lvl>
    <w:lvl w:ilvl="7">
      <w:numFmt w:val="bullet"/>
      <w:lvlText w:val="•"/>
      <w:lvlJc w:val="left"/>
      <w:pPr>
        <w:ind w:left="2597" w:hanging="264"/>
      </w:pPr>
    </w:lvl>
    <w:lvl w:ilvl="8">
      <w:numFmt w:val="bullet"/>
      <w:lvlText w:val="•"/>
      <w:lvlJc w:val="left"/>
      <w:pPr>
        <w:ind w:left="2928" w:hanging="264"/>
      </w:pPr>
    </w:lvl>
  </w:abstractNum>
  <w:abstractNum w:abstractNumId="8" w15:restartNumberingAfterBreak="0">
    <w:nsid w:val="0000040A"/>
    <w:multiLevelType w:val="multilevel"/>
    <w:tmpl w:val="0000088D"/>
    <w:lvl w:ilvl="0">
      <w:numFmt w:val="bullet"/>
      <w:lvlText w:val="-"/>
      <w:lvlJc w:val="left"/>
      <w:pPr>
        <w:ind w:left="100" w:hanging="346"/>
      </w:pPr>
      <w:rPr>
        <w:rFonts w:ascii="Times New Roman" w:hAnsi="Times New Roman"/>
        <w:b w:val="0"/>
        <w:w w:val="99"/>
        <w:sz w:val="26"/>
      </w:rPr>
    </w:lvl>
    <w:lvl w:ilvl="1">
      <w:numFmt w:val="bullet"/>
      <w:lvlText w:val="•"/>
      <w:lvlJc w:val="left"/>
      <w:pPr>
        <w:ind w:left="449" w:hanging="346"/>
      </w:pPr>
    </w:lvl>
    <w:lvl w:ilvl="2">
      <w:numFmt w:val="bullet"/>
      <w:lvlText w:val="•"/>
      <w:lvlJc w:val="left"/>
      <w:pPr>
        <w:ind w:left="798" w:hanging="346"/>
      </w:pPr>
    </w:lvl>
    <w:lvl w:ilvl="3">
      <w:numFmt w:val="bullet"/>
      <w:lvlText w:val="•"/>
      <w:lvlJc w:val="left"/>
      <w:pPr>
        <w:ind w:left="1147" w:hanging="346"/>
      </w:pPr>
    </w:lvl>
    <w:lvl w:ilvl="4">
      <w:numFmt w:val="bullet"/>
      <w:lvlText w:val="•"/>
      <w:lvlJc w:val="left"/>
      <w:pPr>
        <w:ind w:left="1496" w:hanging="346"/>
      </w:pPr>
    </w:lvl>
    <w:lvl w:ilvl="5">
      <w:numFmt w:val="bullet"/>
      <w:lvlText w:val="•"/>
      <w:lvlJc w:val="left"/>
      <w:pPr>
        <w:ind w:left="1845" w:hanging="346"/>
      </w:pPr>
    </w:lvl>
    <w:lvl w:ilvl="6">
      <w:numFmt w:val="bullet"/>
      <w:lvlText w:val="•"/>
      <w:lvlJc w:val="left"/>
      <w:pPr>
        <w:ind w:left="2194" w:hanging="346"/>
      </w:pPr>
    </w:lvl>
    <w:lvl w:ilvl="7">
      <w:numFmt w:val="bullet"/>
      <w:lvlText w:val="•"/>
      <w:lvlJc w:val="left"/>
      <w:pPr>
        <w:ind w:left="2543" w:hanging="346"/>
      </w:pPr>
    </w:lvl>
    <w:lvl w:ilvl="8">
      <w:numFmt w:val="bullet"/>
      <w:lvlText w:val="•"/>
      <w:lvlJc w:val="left"/>
      <w:pPr>
        <w:ind w:left="2892" w:hanging="346"/>
      </w:pPr>
    </w:lvl>
  </w:abstractNum>
  <w:abstractNum w:abstractNumId="9" w15:restartNumberingAfterBreak="0">
    <w:nsid w:val="0000040B"/>
    <w:multiLevelType w:val="multilevel"/>
    <w:tmpl w:val="0000088E"/>
    <w:lvl w:ilvl="0">
      <w:numFmt w:val="bullet"/>
      <w:lvlText w:val="-"/>
      <w:lvlJc w:val="left"/>
      <w:pPr>
        <w:ind w:left="119" w:hanging="164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-"/>
      <w:lvlJc w:val="left"/>
      <w:pPr>
        <w:ind w:left="219" w:hanging="178"/>
      </w:pPr>
      <w:rPr>
        <w:rFonts w:ascii="Times New Roman" w:hAnsi="Times New Roman"/>
        <w:b w:val="0"/>
        <w:w w:val="99"/>
        <w:sz w:val="28"/>
      </w:rPr>
    </w:lvl>
    <w:lvl w:ilvl="2">
      <w:numFmt w:val="bullet"/>
      <w:lvlText w:val="*"/>
      <w:lvlJc w:val="left"/>
      <w:pPr>
        <w:ind w:left="876" w:hanging="207"/>
      </w:pPr>
      <w:rPr>
        <w:rFonts w:ascii="Times New Roman" w:hAnsi="Times New Roman"/>
        <w:b w:val="0"/>
        <w:w w:val="99"/>
        <w:sz w:val="28"/>
      </w:rPr>
    </w:lvl>
    <w:lvl w:ilvl="3">
      <w:numFmt w:val="bullet"/>
      <w:lvlText w:val="•"/>
      <w:lvlJc w:val="left"/>
      <w:pPr>
        <w:ind w:left="1932" w:hanging="207"/>
      </w:pPr>
    </w:lvl>
    <w:lvl w:ilvl="4">
      <w:numFmt w:val="bullet"/>
      <w:lvlText w:val="•"/>
      <w:lvlJc w:val="left"/>
      <w:pPr>
        <w:ind w:left="2985" w:hanging="207"/>
      </w:pPr>
    </w:lvl>
    <w:lvl w:ilvl="5">
      <w:numFmt w:val="bullet"/>
      <w:lvlText w:val="•"/>
      <w:lvlJc w:val="left"/>
      <w:pPr>
        <w:ind w:left="4037" w:hanging="207"/>
      </w:pPr>
    </w:lvl>
    <w:lvl w:ilvl="6">
      <w:numFmt w:val="bullet"/>
      <w:lvlText w:val="•"/>
      <w:lvlJc w:val="left"/>
      <w:pPr>
        <w:ind w:left="5090" w:hanging="207"/>
      </w:pPr>
    </w:lvl>
    <w:lvl w:ilvl="7">
      <w:numFmt w:val="bullet"/>
      <w:lvlText w:val="•"/>
      <w:lvlJc w:val="left"/>
      <w:pPr>
        <w:ind w:left="6142" w:hanging="207"/>
      </w:pPr>
    </w:lvl>
    <w:lvl w:ilvl="8">
      <w:numFmt w:val="bullet"/>
      <w:lvlText w:val="•"/>
      <w:lvlJc w:val="left"/>
      <w:pPr>
        <w:ind w:left="7195" w:hanging="207"/>
      </w:pPr>
    </w:lvl>
  </w:abstractNum>
  <w:abstractNum w:abstractNumId="10" w15:restartNumberingAfterBreak="0">
    <w:nsid w:val="0000040C"/>
    <w:multiLevelType w:val="multilevel"/>
    <w:tmpl w:val="0000088F"/>
    <w:lvl w:ilvl="0">
      <w:start w:val="1"/>
      <w:numFmt w:val="lowerLetter"/>
      <w:lvlText w:val="%1."/>
      <w:lvlJc w:val="left"/>
      <w:pPr>
        <w:ind w:left="502" w:hanging="284"/>
      </w:pPr>
      <w:rPr>
        <w:rFonts w:ascii="Times New Roman" w:hAnsi="Times New Roman" w:cs="Times New Roman"/>
        <w:b w:val="0"/>
        <w:bCs w:val="0"/>
        <w:i/>
        <w:iCs/>
        <w:w w:val="99"/>
        <w:sz w:val="28"/>
        <w:szCs w:val="28"/>
      </w:rPr>
    </w:lvl>
    <w:lvl w:ilvl="1">
      <w:numFmt w:val="bullet"/>
      <w:lvlText w:val="-"/>
      <w:lvlJc w:val="left"/>
      <w:pPr>
        <w:ind w:left="219" w:hanging="188"/>
      </w:pPr>
      <w:rPr>
        <w:rFonts w:ascii="Times New Roman" w:hAnsi="Times New Roman"/>
        <w:b w:val="0"/>
        <w:w w:val="99"/>
        <w:sz w:val="28"/>
      </w:rPr>
    </w:lvl>
    <w:lvl w:ilvl="2">
      <w:numFmt w:val="bullet"/>
      <w:lvlText w:val="•"/>
      <w:lvlJc w:val="left"/>
      <w:pPr>
        <w:ind w:left="1488" w:hanging="188"/>
      </w:pPr>
    </w:lvl>
    <w:lvl w:ilvl="3">
      <w:numFmt w:val="bullet"/>
      <w:lvlText w:val="•"/>
      <w:lvlJc w:val="left"/>
      <w:pPr>
        <w:ind w:left="2477" w:hanging="188"/>
      </w:pPr>
    </w:lvl>
    <w:lvl w:ilvl="4">
      <w:numFmt w:val="bullet"/>
      <w:lvlText w:val="•"/>
      <w:lvlJc w:val="left"/>
      <w:pPr>
        <w:ind w:left="3466" w:hanging="188"/>
      </w:pPr>
    </w:lvl>
    <w:lvl w:ilvl="5">
      <w:numFmt w:val="bullet"/>
      <w:lvlText w:val="•"/>
      <w:lvlJc w:val="left"/>
      <w:pPr>
        <w:ind w:left="4455" w:hanging="188"/>
      </w:pPr>
    </w:lvl>
    <w:lvl w:ilvl="6">
      <w:numFmt w:val="bullet"/>
      <w:lvlText w:val="•"/>
      <w:lvlJc w:val="left"/>
      <w:pPr>
        <w:ind w:left="5444" w:hanging="188"/>
      </w:pPr>
    </w:lvl>
    <w:lvl w:ilvl="7">
      <w:numFmt w:val="bullet"/>
      <w:lvlText w:val="•"/>
      <w:lvlJc w:val="left"/>
      <w:pPr>
        <w:ind w:left="6433" w:hanging="188"/>
      </w:pPr>
    </w:lvl>
    <w:lvl w:ilvl="8">
      <w:numFmt w:val="bullet"/>
      <w:lvlText w:val="•"/>
      <w:lvlJc w:val="left"/>
      <w:pPr>
        <w:ind w:left="7422" w:hanging="188"/>
      </w:pPr>
    </w:lvl>
  </w:abstractNum>
  <w:abstractNum w:abstractNumId="11" w15:restartNumberingAfterBreak="0">
    <w:nsid w:val="0000040D"/>
    <w:multiLevelType w:val="multilevel"/>
    <w:tmpl w:val="00000890"/>
    <w:lvl w:ilvl="0">
      <w:numFmt w:val="bullet"/>
      <w:lvlText w:val="-"/>
      <w:lvlJc w:val="left"/>
      <w:pPr>
        <w:ind w:left="364" w:hanging="188"/>
      </w:pPr>
      <w:rPr>
        <w:rFonts w:ascii="Times New Roman" w:hAnsi="Times New Roman"/>
        <w:b w:val="0"/>
        <w:w w:val="99"/>
        <w:sz w:val="26"/>
      </w:rPr>
    </w:lvl>
    <w:lvl w:ilvl="1">
      <w:numFmt w:val="bullet"/>
      <w:lvlText w:val="•"/>
      <w:lvlJc w:val="left"/>
      <w:pPr>
        <w:ind w:left="683" w:hanging="188"/>
      </w:pPr>
    </w:lvl>
    <w:lvl w:ilvl="2">
      <w:numFmt w:val="bullet"/>
      <w:lvlText w:val="•"/>
      <w:lvlJc w:val="left"/>
      <w:pPr>
        <w:ind w:left="1006" w:hanging="188"/>
      </w:pPr>
    </w:lvl>
    <w:lvl w:ilvl="3">
      <w:numFmt w:val="bullet"/>
      <w:lvlText w:val="•"/>
      <w:lvlJc w:val="left"/>
      <w:pPr>
        <w:ind w:left="1329" w:hanging="188"/>
      </w:pPr>
    </w:lvl>
    <w:lvl w:ilvl="4">
      <w:numFmt w:val="bullet"/>
      <w:lvlText w:val="•"/>
      <w:lvlJc w:val="left"/>
      <w:pPr>
        <w:ind w:left="1652" w:hanging="188"/>
      </w:pPr>
    </w:lvl>
    <w:lvl w:ilvl="5">
      <w:numFmt w:val="bullet"/>
      <w:lvlText w:val="•"/>
      <w:lvlJc w:val="left"/>
      <w:pPr>
        <w:ind w:left="1975" w:hanging="188"/>
      </w:pPr>
    </w:lvl>
    <w:lvl w:ilvl="6">
      <w:numFmt w:val="bullet"/>
      <w:lvlText w:val="•"/>
      <w:lvlJc w:val="left"/>
      <w:pPr>
        <w:ind w:left="2298" w:hanging="188"/>
      </w:pPr>
    </w:lvl>
    <w:lvl w:ilvl="7">
      <w:numFmt w:val="bullet"/>
      <w:lvlText w:val="•"/>
      <w:lvlJc w:val="left"/>
      <w:pPr>
        <w:ind w:left="2621" w:hanging="188"/>
      </w:pPr>
    </w:lvl>
    <w:lvl w:ilvl="8">
      <w:numFmt w:val="bullet"/>
      <w:lvlText w:val="•"/>
      <w:lvlJc w:val="left"/>
      <w:pPr>
        <w:ind w:left="2944" w:hanging="188"/>
      </w:pPr>
    </w:lvl>
  </w:abstractNum>
  <w:abstractNum w:abstractNumId="12" w15:restartNumberingAfterBreak="0">
    <w:nsid w:val="0000040E"/>
    <w:multiLevelType w:val="multilevel"/>
    <w:tmpl w:val="00000891"/>
    <w:lvl w:ilvl="0">
      <w:numFmt w:val="bullet"/>
      <w:lvlText w:val="-"/>
      <w:lvlJc w:val="left"/>
      <w:pPr>
        <w:ind w:left="100" w:hanging="255"/>
      </w:pPr>
      <w:rPr>
        <w:rFonts w:ascii="Times New Roman" w:hAnsi="Times New Roman"/>
        <w:b w:val="0"/>
        <w:w w:val="99"/>
        <w:sz w:val="26"/>
      </w:rPr>
    </w:lvl>
    <w:lvl w:ilvl="1">
      <w:numFmt w:val="bullet"/>
      <w:lvlText w:val="•"/>
      <w:lvlJc w:val="left"/>
      <w:pPr>
        <w:ind w:left="449" w:hanging="255"/>
      </w:pPr>
    </w:lvl>
    <w:lvl w:ilvl="2">
      <w:numFmt w:val="bullet"/>
      <w:lvlText w:val="•"/>
      <w:lvlJc w:val="left"/>
      <w:pPr>
        <w:ind w:left="798" w:hanging="255"/>
      </w:pPr>
    </w:lvl>
    <w:lvl w:ilvl="3">
      <w:numFmt w:val="bullet"/>
      <w:lvlText w:val="•"/>
      <w:lvlJc w:val="left"/>
      <w:pPr>
        <w:ind w:left="1147" w:hanging="255"/>
      </w:pPr>
    </w:lvl>
    <w:lvl w:ilvl="4">
      <w:numFmt w:val="bullet"/>
      <w:lvlText w:val="•"/>
      <w:lvlJc w:val="left"/>
      <w:pPr>
        <w:ind w:left="1496" w:hanging="255"/>
      </w:pPr>
    </w:lvl>
    <w:lvl w:ilvl="5">
      <w:numFmt w:val="bullet"/>
      <w:lvlText w:val="•"/>
      <w:lvlJc w:val="left"/>
      <w:pPr>
        <w:ind w:left="1845" w:hanging="255"/>
      </w:pPr>
    </w:lvl>
    <w:lvl w:ilvl="6">
      <w:numFmt w:val="bullet"/>
      <w:lvlText w:val="•"/>
      <w:lvlJc w:val="left"/>
      <w:pPr>
        <w:ind w:left="2194" w:hanging="255"/>
      </w:pPr>
    </w:lvl>
    <w:lvl w:ilvl="7">
      <w:numFmt w:val="bullet"/>
      <w:lvlText w:val="•"/>
      <w:lvlJc w:val="left"/>
      <w:pPr>
        <w:ind w:left="2543" w:hanging="255"/>
      </w:pPr>
    </w:lvl>
    <w:lvl w:ilvl="8">
      <w:numFmt w:val="bullet"/>
      <w:lvlText w:val="•"/>
      <w:lvlJc w:val="left"/>
      <w:pPr>
        <w:ind w:left="2892" w:hanging="255"/>
      </w:pPr>
    </w:lvl>
  </w:abstractNum>
  <w:abstractNum w:abstractNumId="13" w15:restartNumberingAfterBreak="0">
    <w:nsid w:val="0000040F"/>
    <w:multiLevelType w:val="multilevel"/>
    <w:tmpl w:val="00000892"/>
    <w:lvl w:ilvl="0">
      <w:start w:val="1"/>
      <w:numFmt w:val="decimal"/>
      <w:lvlText w:val="%1."/>
      <w:lvlJc w:val="left"/>
      <w:pPr>
        <w:ind w:left="502" w:hanging="284"/>
      </w:pPr>
      <w:rPr>
        <w:rFonts w:ascii="Times New Roman" w:hAnsi="Times New Roman" w:cs="Times New Roman"/>
        <w:b/>
        <w:bCs/>
        <w:w w:val="99"/>
        <w:sz w:val="28"/>
        <w:szCs w:val="28"/>
      </w:rPr>
    </w:lvl>
    <w:lvl w:ilvl="1">
      <w:numFmt w:val="bullet"/>
      <w:lvlText w:val="-"/>
      <w:lvlJc w:val="left"/>
      <w:pPr>
        <w:ind w:left="119" w:hanging="164"/>
      </w:pPr>
      <w:rPr>
        <w:rFonts w:ascii="Times New Roman" w:hAnsi="Times New Roman"/>
        <w:b w:val="0"/>
        <w:w w:val="99"/>
        <w:sz w:val="28"/>
      </w:rPr>
    </w:lvl>
    <w:lvl w:ilvl="2">
      <w:numFmt w:val="bullet"/>
      <w:lvlText w:val="•"/>
      <w:lvlJc w:val="left"/>
      <w:pPr>
        <w:ind w:left="500" w:hanging="164"/>
      </w:pPr>
    </w:lvl>
    <w:lvl w:ilvl="3">
      <w:numFmt w:val="bullet"/>
      <w:lvlText w:val="•"/>
      <w:lvlJc w:val="left"/>
      <w:pPr>
        <w:ind w:left="1600" w:hanging="164"/>
      </w:pPr>
    </w:lvl>
    <w:lvl w:ilvl="4">
      <w:numFmt w:val="bullet"/>
      <w:lvlText w:val="•"/>
      <w:lvlJc w:val="left"/>
      <w:pPr>
        <w:ind w:left="2700" w:hanging="164"/>
      </w:pPr>
    </w:lvl>
    <w:lvl w:ilvl="5">
      <w:numFmt w:val="bullet"/>
      <w:lvlText w:val="•"/>
      <w:lvlJc w:val="left"/>
      <w:pPr>
        <w:ind w:left="3800" w:hanging="164"/>
      </w:pPr>
    </w:lvl>
    <w:lvl w:ilvl="6">
      <w:numFmt w:val="bullet"/>
      <w:lvlText w:val="•"/>
      <w:lvlJc w:val="left"/>
      <w:pPr>
        <w:ind w:left="4900" w:hanging="164"/>
      </w:pPr>
    </w:lvl>
    <w:lvl w:ilvl="7">
      <w:numFmt w:val="bullet"/>
      <w:lvlText w:val="•"/>
      <w:lvlJc w:val="left"/>
      <w:pPr>
        <w:ind w:left="6000" w:hanging="164"/>
      </w:pPr>
    </w:lvl>
    <w:lvl w:ilvl="8">
      <w:numFmt w:val="bullet"/>
      <w:lvlText w:val="•"/>
      <w:lvlJc w:val="left"/>
      <w:pPr>
        <w:ind w:left="7100" w:hanging="164"/>
      </w:pPr>
    </w:lvl>
  </w:abstractNum>
  <w:abstractNum w:abstractNumId="14" w15:restartNumberingAfterBreak="0">
    <w:nsid w:val="00000410"/>
    <w:multiLevelType w:val="multilevel"/>
    <w:tmpl w:val="00000893"/>
    <w:lvl w:ilvl="0">
      <w:start w:val="1"/>
      <w:numFmt w:val="lowerLetter"/>
      <w:lvlText w:val="%1."/>
      <w:lvlJc w:val="left"/>
      <w:pPr>
        <w:ind w:left="402" w:hanging="284"/>
      </w:pPr>
      <w:rPr>
        <w:rFonts w:ascii="Times New Roman" w:hAnsi="Times New Roman" w:cs="Times New Roman"/>
        <w:b w:val="0"/>
        <w:bCs w:val="0"/>
        <w:i/>
        <w:iCs/>
        <w:w w:val="99"/>
        <w:sz w:val="28"/>
        <w:szCs w:val="28"/>
      </w:rPr>
    </w:lvl>
    <w:lvl w:ilvl="1">
      <w:numFmt w:val="bullet"/>
      <w:lvlText w:val="•"/>
      <w:lvlJc w:val="left"/>
      <w:pPr>
        <w:ind w:left="220" w:hanging="284"/>
      </w:pPr>
    </w:lvl>
    <w:lvl w:ilvl="2">
      <w:numFmt w:val="bullet"/>
      <w:lvlText w:val="•"/>
      <w:lvlJc w:val="left"/>
      <w:pPr>
        <w:ind w:left="400" w:hanging="284"/>
      </w:pPr>
    </w:lvl>
    <w:lvl w:ilvl="3">
      <w:numFmt w:val="bullet"/>
      <w:lvlText w:val="•"/>
      <w:lvlJc w:val="left"/>
      <w:pPr>
        <w:ind w:left="1512" w:hanging="284"/>
      </w:pPr>
    </w:lvl>
    <w:lvl w:ilvl="4">
      <w:numFmt w:val="bullet"/>
      <w:lvlText w:val="•"/>
      <w:lvlJc w:val="left"/>
      <w:pPr>
        <w:ind w:left="2625" w:hanging="284"/>
      </w:pPr>
    </w:lvl>
    <w:lvl w:ilvl="5">
      <w:numFmt w:val="bullet"/>
      <w:lvlText w:val="•"/>
      <w:lvlJc w:val="left"/>
      <w:pPr>
        <w:ind w:left="3737" w:hanging="284"/>
      </w:pPr>
    </w:lvl>
    <w:lvl w:ilvl="6">
      <w:numFmt w:val="bullet"/>
      <w:lvlText w:val="•"/>
      <w:lvlJc w:val="left"/>
      <w:pPr>
        <w:ind w:left="4850" w:hanging="284"/>
      </w:pPr>
    </w:lvl>
    <w:lvl w:ilvl="7">
      <w:numFmt w:val="bullet"/>
      <w:lvlText w:val="•"/>
      <w:lvlJc w:val="left"/>
      <w:pPr>
        <w:ind w:left="5962" w:hanging="284"/>
      </w:pPr>
    </w:lvl>
    <w:lvl w:ilvl="8">
      <w:numFmt w:val="bullet"/>
      <w:lvlText w:val="•"/>
      <w:lvlJc w:val="left"/>
      <w:pPr>
        <w:ind w:left="7075" w:hanging="284"/>
      </w:pPr>
    </w:lvl>
  </w:abstractNum>
  <w:abstractNum w:abstractNumId="15" w15:restartNumberingAfterBreak="0">
    <w:nsid w:val="00000411"/>
    <w:multiLevelType w:val="multilevel"/>
    <w:tmpl w:val="00000894"/>
    <w:lvl w:ilvl="0">
      <w:numFmt w:val="bullet"/>
      <w:lvlText w:val="-"/>
      <w:lvlJc w:val="left"/>
      <w:pPr>
        <w:ind w:left="219" w:hanging="164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138" w:hanging="164"/>
      </w:pPr>
    </w:lvl>
    <w:lvl w:ilvl="2">
      <w:numFmt w:val="bullet"/>
      <w:lvlText w:val="•"/>
      <w:lvlJc w:val="left"/>
      <w:pPr>
        <w:ind w:left="2056" w:hanging="164"/>
      </w:pPr>
    </w:lvl>
    <w:lvl w:ilvl="3">
      <w:numFmt w:val="bullet"/>
      <w:lvlText w:val="•"/>
      <w:lvlJc w:val="left"/>
      <w:pPr>
        <w:ind w:left="2974" w:hanging="164"/>
      </w:pPr>
    </w:lvl>
    <w:lvl w:ilvl="4">
      <w:numFmt w:val="bullet"/>
      <w:lvlText w:val="•"/>
      <w:lvlJc w:val="left"/>
      <w:pPr>
        <w:ind w:left="3892" w:hanging="164"/>
      </w:pPr>
    </w:lvl>
    <w:lvl w:ilvl="5">
      <w:numFmt w:val="bullet"/>
      <w:lvlText w:val="•"/>
      <w:lvlJc w:val="left"/>
      <w:pPr>
        <w:ind w:left="4810" w:hanging="164"/>
      </w:pPr>
    </w:lvl>
    <w:lvl w:ilvl="6">
      <w:numFmt w:val="bullet"/>
      <w:lvlText w:val="•"/>
      <w:lvlJc w:val="left"/>
      <w:pPr>
        <w:ind w:left="5728" w:hanging="164"/>
      </w:pPr>
    </w:lvl>
    <w:lvl w:ilvl="7">
      <w:numFmt w:val="bullet"/>
      <w:lvlText w:val="•"/>
      <w:lvlJc w:val="left"/>
      <w:pPr>
        <w:ind w:left="6646" w:hanging="164"/>
      </w:pPr>
    </w:lvl>
    <w:lvl w:ilvl="8">
      <w:numFmt w:val="bullet"/>
      <w:lvlText w:val="•"/>
      <w:lvlJc w:val="left"/>
      <w:pPr>
        <w:ind w:left="7564" w:hanging="164"/>
      </w:pPr>
    </w:lvl>
  </w:abstractNum>
  <w:abstractNum w:abstractNumId="16" w15:restartNumberingAfterBreak="0">
    <w:nsid w:val="00000412"/>
    <w:multiLevelType w:val="multilevel"/>
    <w:tmpl w:val="00000895"/>
    <w:lvl w:ilvl="0">
      <w:numFmt w:val="bullet"/>
      <w:lvlText w:val="-"/>
      <w:lvlJc w:val="left"/>
      <w:pPr>
        <w:ind w:left="446" w:hanging="346"/>
      </w:pPr>
      <w:rPr>
        <w:rFonts w:ascii="Times New Roman" w:hAnsi="Times New Roman"/>
        <w:b w:val="0"/>
        <w:w w:val="99"/>
        <w:sz w:val="26"/>
      </w:rPr>
    </w:lvl>
    <w:lvl w:ilvl="1">
      <w:numFmt w:val="bullet"/>
      <w:lvlText w:val="•"/>
      <w:lvlJc w:val="left"/>
      <w:pPr>
        <w:ind w:left="755" w:hanging="346"/>
      </w:pPr>
    </w:lvl>
    <w:lvl w:ilvl="2">
      <w:numFmt w:val="bullet"/>
      <w:lvlText w:val="•"/>
      <w:lvlJc w:val="left"/>
      <w:pPr>
        <w:ind w:left="1070" w:hanging="346"/>
      </w:pPr>
    </w:lvl>
    <w:lvl w:ilvl="3">
      <w:numFmt w:val="bullet"/>
      <w:lvlText w:val="•"/>
      <w:lvlJc w:val="left"/>
      <w:pPr>
        <w:ind w:left="1385" w:hanging="346"/>
      </w:pPr>
    </w:lvl>
    <w:lvl w:ilvl="4">
      <w:numFmt w:val="bullet"/>
      <w:lvlText w:val="•"/>
      <w:lvlJc w:val="left"/>
      <w:pPr>
        <w:ind w:left="1700" w:hanging="346"/>
      </w:pPr>
    </w:lvl>
    <w:lvl w:ilvl="5">
      <w:numFmt w:val="bullet"/>
      <w:lvlText w:val="•"/>
      <w:lvlJc w:val="left"/>
      <w:pPr>
        <w:ind w:left="2015" w:hanging="346"/>
      </w:pPr>
    </w:lvl>
    <w:lvl w:ilvl="6">
      <w:numFmt w:val="bullet"/>
      <w:lvlText w:val="•"/>
      <w:lvlJc w:val="left"/>
      <w:pPr>
        <w:ind w:left="2330" w:hanging="346"/>
      </w:pPr>
    </w:lvl>
    <w:lvl w:ilvl="7">
      <w:numFmt w:val="bullet"/>
      <w:lvlText w:val="•"/>
      <w:lvlJc w:val="left"/>
      <w:pPr>
        <w:ind w:left="2645" w:hanging="346"/>
      </w:pPr>
    </w:lvl>
    <w:lvl w:ilvl="8">
      <w:numFmt w:val="bullet"/>
      <w:lvlText w:val="•"/>
      <w:lvlJc w:val="left"/>
      <w:pPr>
        <w:ind w:left="2960" w:hanging="346"/>
      </w:pPr>
    </w:lvl>
  </w:abstractNum>
  <w:abstractNum w:abstractNumId="17" w15:restartNumberingAfterBreak="0">
    <w:nsid w:val="00000413"/>
    <w:multiLevelType w:val="multilevel"/>
    <w:tmpl w:val="00000896"/>
    <w:lvl w:ilvl="0">
      <w:start w:val="1"/>
      <w:numFmt w:val="decimal"/>
      <w:lvlText w:val="%1."/>
      <w:lvlJc w:val="left"/>
      <w:pPr>
        <w:ind w:left="502" w:hanging="284"/>
      </w:pPr>
      <w:rPr>
        <w:rFonts w:ascii="Times New Roman" w:hAnsi="Times New Roman" w:cs="Times New Roman"/>
        <w:b/>
        <w:bCs/>
        <w:w w:val="99"/>
        <w:sz w:val="28"/>
        <w:szCs w:val="28"/>
      </w:rPr>
    </w:lvl>
    <w:lvl w:ilvl="1">
      <w:numFmt w:val="bullet"/>
      <w:lvlText w:val="-"/>
      <w:lvlJc w:val="left"/>
      <w:pPr>
        <w:ind w:left="119" w:hanging="164"/>
      </w:pPr>
      <w:rPr>
        <w:rFonts w:ascii="Times New Roman" w:hAnsi="Times New Roman"/>
        <w:b w:val="0"/>
        <w:w w:val="99"/>
        <w:sz w:val="28"/>
      </w:rPr>
    </w:lvl>
    <w:lvl w:ilvl="2">
      <w:numFmt w:val="bullet"/>
      <w:lvlText w:val="•"/>
      <w:lvlJc w:val="left"/>
      <w:pPr>
        <w:ind w:left="500" w:hanging="164"/>
      </w:pPr>
    </w:lvl>
    <w:lvl w:ilvl="3">
      <w:numFmt w:val="bullet"/>
      <w:lvlText w:val="•"/>
      <w:lvlJc w:val="left"/>
      <w:pPr>
        <w:ind w:left="1600" w:hanging="164"/>
      </w:pPr>
    </w:lvl>
    <w:lvl w:ilvl="4">
      <w:numFmt w:val="bullet"/>
      <w:lvlText w:val="•"/>
      <w:lvlJc w:val="left"/>
      <w:pPr>
        <w:ind w:left="2700" w:hanging="164"/>
      </w:pPr>
    </w:lvl>
    <w:lvl w:ilvl="5">
      <w:numFmt w:val="bullet"/>
      <w:lvlText w:val="•"/>
      <w:lvlJc w:val="left"/>
      <w:pPr>
        <w:ind w:left="3800" w:hanging="164"/>
      </w:pPr>
    </w:lvl>
    <w:lvl w:ilvl="6">
      <w:numFmt w:val="bullet"/>
      <w:lvlText w:val="•"/>
      <w:lvlJc w:val="left"/>
      <w:pPr>
        <w:ind w:left="4900" w:hanging="164"/>
      </w:pPr>
    </w:lvl>
    <w:lvl w:ilvl="7">
      <w:numFmt w:val="bullet"/>
      <w:lvlText w:val="•"/>
      <w:lvlJc w:val="left"/>
      <w:pPr>
        <w:ind w:left="6000" w:hanging="164"/>
      </w:pPr>
    </w:lvl>
    <w:lvl w:ilvl="8">
      <w:numFmt w:val="bullet"/>
      <w:lvlText w:val="•"/>
      <w:lvlJc w:val="left"/>
      <w:pPr>
        <w:ind w:left="7100" w:hanging="164"/>
      </w:pPr>
    </w:lvl>
  </w:abstractNum>
  <w:abstractNum w:abstractNumId="18" w15:restartNumberingAfterBreak="0">
    <w:nsid w:val="00000414"/>
    <w:multiLevelType w:val="multilevel"/>
    <w:tmpl w:val="00000897"/>
    <w:lvl w:ilvl="0">
      <w:start w:val="1"/>
      <w:numFmt w:val="lowerLetter"/>
      <w:lvlText w:val="%1."/>
      <w:lvlJc w:val="left"/>
      <w:pPr>
        <w:ind w:left="502" w:hanging="284"/>
      </w:pPr>
      <w:rPr>
        <w:rFonts w:ascii="Times New Roman" w:hAnsi="Times New Roman" w:cs="Times New Roman"/>
        <w:b w:val="0"/>
        <w:bCs w:val="0"/>
        <w:i/>
        <w:iCs/>
        <w:w w:val="99"/>
        <w:sz w:val="28"/>
        <w:szCs w:val="28"/>
      </w:rPr>
    </w:lvl>
    <w:lvl w:ilvl="1">
      <w:numFmt w:val="bullet"/>
      <w:lvlText w:val="-"/>
      <w:lvlJc w:val="left"/>
      <w:pPr>
        <w:ind w:left="219" w:hanging="188"/>
      </w:pPr>
      <w:rPr>
        <w:rFonts w:ascii="Times New Roman" w:hAnsi="Times New Roman"/>
        <w:b w:val="0"/>
        <w:w w:val="99"/>
        <w:sz w:val="28"/>
      </w:rPr>
    </w:lvl>
    <w:lvl w:ilvl="2">
      <w:numFmt w:val="bullet"/>
      <w:lvlText w:val="•"/>
      <w:lvlJc w:val="left"/>
      <w:pPr>
        <w:ind w:left="1488" w:hanging="188"/>
      </w:pPr>
    </w:lvl>
    <w:lvl w:ilvl="3">
      <w:numFmt w:val="bullet"/>
      <w:lvlText w:val="•"/>
      <w:lvlJc w:val="left"/>
      <w:pPr>
        <w:ind w:left="2477" w:hanging="188"/>
      </w:pPr>
    </w:lvl>
    <w:lvl w:ilvl="4">
      <w:numFmt w:val="bullet"/>
      <w:lvlText w:val="•"/>
      <w:lvlJc w:val="left"/>
      <w:pPr>
        <w:ind w:left="3466" w:hanging="188"/>
      </w:pPr>
    </w:lvl>
    <w:lvl w:ilvl="5">
      <w:numFmt w:val="bullet"/>
      <w:lvlText w:val="•"/>
      <w:lvlJc w:val="left"/>
      <w:pPr>
        <w:ind w:left="4455" w:hanging="188"/>
      </w:pPr>
    </w:lvl>
    <w:lvl w:ilvl="6">
      <w:numFmt w:val="bullet"/>
      <w:lvlText w:val="•"/>
      <w:lvlJc w:val="left"/>
      <w:pPr>
        <w:ind w:left="5444" w:hanging="188"/>
      </w:pPr>
    </w:lvl>
    <w:lvl w:ilvl="7">
      <w:numFmt w:val="bullet"/>
      <w:lvlText w:val="•"/>
      <w:lvlJc w:val="left"/>
      <w:pPr>
        <w:ind w:left="6433" w:hanging="188"/>
      </w:pPr>
    </w:lvl>
    <w:lvl w:ilvl="8">
      <w:numFmt w:val="bullet"/>
      <w:lvlText w:val="•"/>
      <w:lvlJc w:val="left"/>
      <w:pPr>
        <w:ind w:left="7422" w:hanging="188"/>
      </w:pPr>
    </w:lvl>
  </w:abstractNum>
  <w:abstractNum w:abstractNumId="19" w15:restartNumberingAfterBreak="0">
    <w:nsid w:val="00000415"/>
    <w:multiLevelType w:val="multilevel"/>
    <w:tmpl w:val="00000898"/>
    <w:lvl w:ilvl="0">
      <w:numFmt w:val="bullet"/>
      <w:lvlText w:val="-"/>
      <w:lvlJc w:val="left"/>
      <w:pPr>
        <w:ind w:left="100" w:hanging="346"/>
      </w:pPr>
      <w:rPr>
        <w:rFonts w:ascii="Times New Roman" w:hAnsi="Times New Roman"/>
        <w:b w:val="0"/>
        <w:w w:val="99"/>
        <w:sz w:val="26"/>
      </w:rPr>
    </w:lvl>
    <w:lvl w:ilvl="1">
      <w:numFmt w:val="bullet"/>
      <w:lvlText w:val="•"/>
      <w:lvlJc w:val="left"/>
      <w:pPr>
        <w:ind w:left="449" w:hanging="346"/>
      </w:pPr>
    </w:lvl>
    <w:lvl w:ilvl="2">
      <w:numFmt w:val="bullet"/>
      <w:lvlText w:val="•"/>
      <w:lvlJc w:val="left"/>
      <w:pPr>
        <w:ind w:left="798" w:hanging="346"/>
      </w:pPr>
    </w:lvl>
    <w:lvl w:ilvl="3">
      <w:numFmt w:val="bullet"/>
      <w:lvlText w:val="•"/>
      <w:lvlJc w:val="left"/>
      <w:pPr>
        <w:ind w:left="1147" w:hanging="346"/>
      </w:pPr>
    </w:lvl>
    <w:lvl w:ilvl="4">
      <w:numFmt w:val="bullet"/>
      <w:lvlText w:val="•"/>
      <w:lvlJc w:val="left"/>
      <w:pPr>
        <w:ind w:left="1496" w:hanging="346"/>
      </w:pPr>
    </w:lvl>
    <w:lvl w:ilvl="5">
      <w:numFmt w:val="bullet"/>
      <w:lvlText w:val="•"/>
      <w:lvlJc w:val="left"/>
      <w:pPr>
        <w:ind w:left="1845" w:hanging="346"/>
      </w:pPr>
    </w:lvl>
    <w:lvl w:ilvl="6">
      <w:numFmt w:val="bullet"/>
      <w:lvlText w:val="•"/>
      <w:lvlJc w:val="left"/>
      <w:pPr>
        <w:ind w:left="2194" w:hanging="346"/>
      </w:pPr>
    </w:lvl>
    <w:lvl w:ilvl="7">
      <w:numFmt w:val="bullet"/>
      <w:lvlText w:val="•"/>
      <w:lvlJc w:val="left"/>
      <w:pPr>
        <w:ind w:left="2543" w:hanging="346"/>
      </w:pPr>
    </w:lvl>
    <w:lvl w:ilvl="8">
      <w:numFmt w:val="bullet"/>
      <w:lvlText w:val="•"/>
      <w:lvlJc w:val="left"/>
      <w:pPr>
        <w:ind w:left="2892" w:hanging="346"/>
      </w:pPr>
    </w:lvl>
  </w:abstractNum>
  <w:abstractNum w:abstractNumId="20" w15:restartNumberingAfterBreak="0">
    <w:nsid w:val="00000416"/>
    <w:multiLevelType w:val="multilevel"/>
    <w:tmpl w:val="00000899"/>
    <w:lvl w:ilvl="0">
      <w:start w:val="1"/>
      <w:numFmt w:val="decimal"/>
      <w:lvlText w:val="%1."/>
      <w:lvlJc w:val="left"/>
      <w:pPr>
        <w:ind w:left="502" w:hanging="284"/>
      </w:pPr>
      <w:rPr>
        <w:rFonts w:ascii="Times New Roman" w:hAnsi="Times New Roman" w:cs="Times New Roman"/>
        <w:b/>
        <w:bCs/>
        <w:w w:val="99"/>
        <w:sz w:val="28"/>
        <w:szCs w:val="28"/>
      </w:rPr>
    </w:lvl>
    <w:lvl w:ilvl="1">
      <w:numFmt w:val="bullet"/>
      <w:lvlText w:val="•"/>
      <w:lvlJc w:val="left"/>
      <w:pPr>
        <w:ind w:left="1390" w:hanging="284"/>
      </w:pPr>
    </w:lvl>
    <w:lvl w:ilvl="2">
      <w:numFmt w:val="bullet"/>
      <w:lvlText w:val="•"/>
      <w:lvlJc w:val="left"/>
      <w:pPr>
        <w:ind w:left="2280" w:hanging="284"/>
      </w:pPr>
    </w:lvl>
    <w:lvl w:ilvl="3">
      <w:numFmt w:val="bullet"/>
      <w:lvlText w:val="•"/>
      <w:lvlJc w:val="left"/>
      <w:pPr>
        <w:ind w:left="3170" w:hanging="284"/>
      </w:pPr>
    </w:lvl>
    <w:lvl w:ilvl="4">
      <w:numFmt w:val="bullet"/>
      <w:lvlText w:val="•"/>
      <w:lvlJc w:val="left"/>
      <w:pPr>
        <w:ind w:left="4060" w:hanging="284"/>
      </w:pPr>
    </w:lvl>
    <w:lvl w:ilvl="5">
      <w:numFmt w:val="bullet"/>
      <w:lvlText w:val="•"/>
      <w:lvlJc w:val="left"/>
      <w:pPr>
        <w:ind w:left="4950" w:hanging="284"/>
      </w:pPr>
    </w:lvl>
    <w:lvl w:ilvl="6">
      <w:numFmt w:val="bullet"/>
      <w:lvlText w:val="•"/>
      <w:lvlJc w:val="left"/>
      <w:pPr>
        <w:ind w:left="5840" w:hanging="284"/>
      </w:pPr>
    </w:lvl>
    <w:lvl w:ilvl="7">
      <w:numFmt w:val="bullet"/>
      <w:lvlText w:val="•"/>
      <w:lvlJc w:val="left"/>
      <w:pPr>
        <w:ind w:left="6730" w:hanging="284"/>
      </w:pPr>
    </w:lvl>
    <w:lvl w:ilvl="8">
      <w:numFmt w:val="bullet"/>
      <w:lvlText w:val="•"/>
      <w:lvlJc w:val="left"/>
      <w:pPr>
        <w:ind w:left="7620" w:hanging="284"/>
      </w:pPr>
    </w:lvl>
  </w:abstractNum>
  <w:abstractNum w:abstractNumId="21" w15:restartNumberingAfterBreak="0">
    <w:nsid w:val="00000417"/>
    <w:multiLevelType w:val="multilevel"/>
    <w:tmpl w:val="0000089A"/>
    <w:lvl w:ilvl="0">
      <w:start w:val="1"/>
      <w:numFmt w:val="lowerLetter"/>
      <w:lvlText w:val="%1."/>
      <w:lvlJc w:val="left"/>
      <w:pPr>
        <w:ind w:left="402" w:hanging="284"/>
      </w:pPr>
      <w:rPr>
        <w:rFonts w:ascii="Times New Roman" w:hAnsi="Times New Roman" w:cs="Times New Roman"/>
        <w:b w:val="0"/>
        <w:bCs w:val="0"/>
        <w:i/>
        <w:iCs/>
        <w:w w:val="99"/>
        <w:sz w:val="28"/>
        <w:szCs w:val="28"/>
      </w:rPr>
    </w:lvl>
    <w:lvl w:ilvl="1">
      <w:numFmt w:val="bullet"/>
      <w:lvlText w:val="•"/>
      <w:lvlJc w:val="left"/>
      <w:pPr>
        <w:ind w:left="1290" w:hanging="284"/>
      </w:pPr>
    </w:lvl>
    <w:lvl w:ilvl="2">
      <w:numFmt w:val="bullet"/>
      <w:lvlText w:val="•"/>
      <w:lvlJc w:val="left"/>
      <w:pPr>
        <w:ind w:left="2180" w:hanging="284"/>
      </w:pPr>
    </w:lvl>
    <w:lvl w:ilvl="3">
      <w:numFmt w:val="bullet"/>
      <w:lvlText w:val="•"/>
      <w:lvlJc w:val="left"/>
      <w:pPr>
        <w:ind w:left="3070" w:hanging="284"/>
      </w:pPr>
    </w:lvl>
    <w:lvl w:ilvl="4">
      <w:numFmt w:val="bullet"/>
      <w:lvlText w:val="•"/>
      <w:lvlJc w:val="left"/>
      <w:pPr>
        <w:ind w:left="3960" w:hanging="284"/>
      </w:pPr>
    </w:lvl>
    <w:lvl w:ilvl="5">
      <w:numFmt w:val="bullet"/>
      <w:lvlText w:val="•"/>
      <w:lvlJc w:val="left"/>
      <w:pPr>
        <w:ind w:left="4850" w:hanging="284"/>
      </w:pPr>
    </w:lvl>
    <w:lvl w:ilvl="6">
      <w:numFmt w:val="bullet"/>
      <w:lvlText w:val="•"/>
      <w:lvlJc w:val="left"/>
      <w:pPr>
        <w:ind w:left="5740" w:hanging="284"/>
      </w:pPr>
    </w:lvl>
    <w:lvl w:ilvl="7">
      <w:numFmt w:val="bullet"/>
      <w:lvlText w:val="•"/>
      <w:lvlJc w:val="left"/>
      <w:pPr>
        <w:ind w:left="6630" w:hanging="284"/>
      </w:pPr>
    </w:lvl>
    <w:lvl w:ilvl="8">
      <w:numFmt w:val="bullet"/>
      <w:lvlText w:val="•"/>
      <w:lvlJc w:val="left"/>
      <w:pPr>
        <w:ind w:left="7520" w:hanging="284"/>
      </w:pPr>
    </w:lvl>
  </w:abstractNum>
  <w:abstractNum w:abstractNumId="22" w15:restartNumberingAfterBreak="0">
    <w:nsid w:val="00000418"/>
    <w:multiLevelType w:val="multilevel"/>
    <w:tmpl w:val="0000089B"/>
    <w:lvl w:ilvl="0">
      <w:start w:val="1"/>
      <w:numFmt w:val="decimal"/>
      <w:lvlText w:val="%1."/>
      <w:lvlJc w:val="left"/>
      <w:pPr>
        <w:ind w:left="402" w:hanging="284"/>
      </w:pPr>
      <w:rPr>
        <w:rFonts w:ascii="Times New Roman" w:hAnsi="Times New Roman" w:cs="Times New Roman"/>
        <w:b/>
        <w:bCs/>
        <w:w w:val="99"/>
        <w:sz w:val="28"/>
        <w:szCs w:val="28"/>
      </w:rPr>
    </w:lvl>
    <w:lvl w:ilvl="1">
      <w:numFmt w:val="bullet"/>
      <w:lvlText w:val="-"/>
      <w:lvlJc w:val="left"/>
      <w:pPr>
        <w:ind w:left="839" w:hanging="269"/>
      </w:pPr>
      <w:rPr>
        <w:rFonts w:ascii="Times New Roman" w:hAnsi="Times New Roman"/>
        <w:b w:val="0"/>
        <w:w w:val="99"/>
        <w:sz w:val="28"/>
      </w:rPr>
    </w:lvl>
    <w:lvl w:ilvl="2">
      <w:numFmt w:val="bullet"/>
      <w:lvlText w:val="•"/>
      <w:lvlJc w:val="left"/>
      <w:pPr>
        <w:ind w:left="1780" w:hanging="269"/>
      </w:pPr>
    </w:lvl>
    <w:lvl w:ilvl="3">
      <w:numFmt w:val="bullet"/>
      <w:lvlText w:val="•"/>
      <w:lvlJc w:val="left"/>
      <w:pPr>
        <w:ind w:left="2720" w:hanging="269"/>
      </w:pPr>
    </w:lvl>
    <w:lvl w:ilvl="4">
      <w:numFmt w:val="bullet"/>
      <w:lvlText w:val="•"/>
      <w:lvlJc w:val="left"/>
      <w:pPr>
        <w:ind w:left="3660" w:hanging="269"/>
      </w:pPr>
    </w:lvl>
    <w:lvl w:ilvl="5">
      <w:numFmt w:val="bullet"/>
      <w:lvlText w:val="•"/>
      <w:lvlJc w:val="left"/>
      <w:pPr>
        <w:ind w:left="4600" w:hanging="269"/>
      </w:pPr>
    </w:lvl>
    <w:lvl w:ilvl="6">
      <w:numFmt w:val="bullet"/>
      <w:lvlText w:val="•"/>
      <w:lvlJc w:val="left"/>
      <w:pPr>
        <w:ind w:left="5540" w:hanging="269"/>
      </w:pPr>
    </w:lvl>
    <w:lvl w:ilvl="7">
      <w:numFmt w:val="bullet"/>
      <w:lvlText w:val="•"/>
      <w:lvlJc w:val="left"/>
      <w:pPr>
        <w:ind w:left="6480" w:hanging="269"/>
      </w:pPr>
    </w:lvl>
    <w:lvl w:ilvl="8">
      <w:numFmt w:val="bullet"/>
      <w:lvlText w:val="•"/>
      <w:lvlJc w:val="left"/>
      <w:pPr>
        <w:ind w:left="7420" w:hanging="269"/>
      </w:pPr>
    </w:lvl>
  </w:abstractNum>
  <w:abstractNum w:abstractNumId="23" w15:restartNumberingAfterBreak="0">
    <w:nsid w:val="00000419"/>
    <w:multiLevelType w:val="multilevel"/>
    <w:tmpl w:val="0000089C"/>
    <w:lvl w:ilvl="0">
      <w:start w:val="1"/>
      <w:numFmt w:val="lowerLetter"/>
      <w:lvlText w:val="%1."/>
      <w:lvlJc w:val="left"/>
      <w:pPr>
        <w:ind w:left="219" w:hanging="284"/>
      </w:pPr>
      <w:rPr>
        <w:rFonts w:ascii="Times New Roman" w:hAnsi="Times New Roman" w:cs="Times New Roman"/>
        <w:b w:val="0"/>
        <w:bCs w:val="0"/>
        <w:i/>
        <w:iCs/>
        <w:w w:val="99"/>
        <w:sz w:val="28"/>
        <w:szCs w:val="28"/>
      </w:rPr>
    </w:lvl>
    <w:lvl w:ilvl="1">
      <w:start w:val="1"/>
      <w:numFmt w:val="decimal"/>
      <w:lvlText w:val="%2."/>
      <w:lvlJc w:val="left"/>
      <w:pPr>
        <w:ind w:left="402" w:hanging="284"/>
      </w:pPr>
      <w:rPr>
        <w:rFonts w:ascii="Times New Roman" w:hAnsi="Times New Roman" w:cs="Times New Roman"/>
        <w:b/>
        <w:bCs/>
        <w:w w:val="99"/>
        <w:sz w:val="28"/>
        <w:szCs w:val="28"/>
      </w:rPr>
    </w:lvl>
    <w:lvl w:ilvl="2">
      <w:start w:val="1"/>
      <w:numFmt w:val="lowerLetter"/>
      <w:lvlText w:val="%3."/>
      <w:lvlJc w:val="left"/>
      <w:pPr>
        <w:ind w:left="330" w:hanging="212"/>
      </w:pPr>
      <w:rPr>
        <w:rFonts w:ascii="Times New Roman" w:hAnsi="Times New Roman" w:cs="Times New Roman"/>
        <w:b w:val="0"/>
        <w:bCs w:val="0"/>
        <w:i/>
        <w:iCs/>
        <w:w w:val="99"/>
        <w:sz w:val="28"/>
        <w:szCs w:val="28"/>
      </w:rPr>
    </w:lvl>
    <w:lvl w:ilvl="3">
      <w:numFmt w:val="bullet"/>
      <w:lvlText w:val="-"/>
      <w:lvlJc w:val="left"/>
      <w:pPr>
        <w:ind w:left="119" w:hanging="188"/>
      </w:pPr>
      <w:rPr>
        <w:rFonts w:ascii="Times New Roman" w:hAnsi="Times New Roman"/>
        <w:b w:val="0"/>
        <w:w w:val="99"/>
        <w:sz w:val="28"/>
      </w:rPr>
    </w:lvl>
    <w:lvl w:ilvl="4">
      <w:numFmt w:val="bullet"/>
      <w:lvlText w:val="•"/>
      <w:lvlJc w:val="left"/>
      <w:pPr>
        <w:ind w:left="1671" w:hanging="188"/>
      </w:pPr>
    </w:lvl>
    <w:lvl w:ilvl="5">
      <w:numFmt w:val="bullet"/>
      <w:lvlText w:val="•"/>
      <w:lvlJc w:val="left"/>
      <w:pPr>
        <w:ind w:left="2942" w:hanging="188"/>
      </w:pPr>
    </w:lvl>
    <w:lvl w:ilvl="6">
      <w:numFmt w:val="bullet"/>
      <w:lvlText w:val="•"/>
      <w:lvlJc w:val="left"/>
      <w:pPr>
        <w:ind w:left="4214" w:hanging="188"/>
      </w:pPr>
    </w:lvl>
    <w:lvl w:ilvl="7">
      <w:numFmt w:val="bullet"/>
      <w:lvlText w:val="•"/>
      <w:lvlJc w:val="left"/>
      <w:pPr>
        <w:ind w:left="5485" w:hanging="188"/>
      </w:pPr>
    </w:lvl>
    <w:lvl w:ilvl="8">
      <w:numFmt w:val="bullet"/>
      <w:lvlText w:val="•"/>
      <w:lvlJc w:val="left"/>
      <w:pPr>
        <w:ind w:left="6757" w:hanging="188"/>
      </w:pPr>
    </w:lvl>
  </w:abstractNum>
  <w:abstractNum w:abstractNumId="24" w15:restartNumberingAfterBreak="0">
    <w:nsid w:val="0000041A"/>
    <w:multiLevelType w:val="multilevel"/>
    <w:tmpl w:val="0000089D"/>
    <w:lvl w:ilvl="0">
      <w:numFmt w:val="bullet"/>
      <w:lvlText w:val="*"/>
      <w:lvlJc w:val="left"/>
      <w:pPr>
        <w:ind w:left="776" w:hanging="207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632" w:hanging="207"/>
      </w:pPr>
    </w:lvl>
    <w:lvl w:ilvl="2">
      <w:numFmt w:val="bullet"/>
      <w:lvlText w:val="•"/>
      <w:lvlJc w:val="left"/>
      <w:pPr>
        <w:ind w:left="2484" w:hanging="207"/>
      </w:pPr>
    </w:lvl>
    <w:lvl w:ilvl="3">
      <w:numFmt w:val="bullet"/>
      <w:lvlText w:val="•"/>
      <w:lvlJc w:val="left"/>
      <w:pPr>
        <w:ind w:left="3336" w:hanging="207"/>
      </w:pPr>
    </w:lvl>
    <w:lvl w:ilvl="4">
      <w:numFmt w:val="bullet"/>
      <w:lvlText w:val="•"/>
      <w:lvlJc w:val="left"/>
      <w:pPr>
        <w:ind w:left="4188" w:hanging="207"/>
      </w:pPr>
    </w:lvl>
    <w:lvl w:ilvl="5">
      <w:numFmt w:val="bullet"/>
      <w:lvlText w:val="•"/>
      <w:lvlJc w:val="left"/>
      <w:pPr>
        <w:ind w:left="5040" w:hanging="207"/>
      </w:pPr>
    </w:lvl>
    <w:lvl w:ilvl="6">
      <w:numFmt w:val="bullet"/>
      <w:lvlText w:val="•"/>
      <w:lvlJc w:val="left"/>
      <w:pPr>
        <w:ind w:left="5892" w:hanging="207"/>
      </w:pPr>
    </w:lvl>
    <w:lvl w:ilvl="7">
      <w:numFmt w:val="bullet"/>
      <w:lvlText w:val="•"/>
      <w:lvlJc w:val="left"/>
      <w:pPr>
        <w:ind w:left="6744" w:hanging="207"/>
      </w:pPr>
    </w:lvl>
    <w:lvl w:ilvl="8">
      <w:numFmt w:val="bullet"/>
      <w:lvlText w:val="•"/>
      <w:lvlJc w:val="left"/>
      <w:pPr>
        <w:ind w:left="7596" w:hanging="207"/>
      </w:pPr>
    </w:lvl>
  </w:abstractNum>
  <w:abstractNum w:abstractNumId="25" w15:restartNumberingAfterBreak="0">
    <w:nsid w:val="0000041B"/>
    <w:multiLevelType w:val="multilevel"/>
    <w:tmpl w:val="0000089E"/>
    <w:lvl w:ilvl="0">
      <w:start w:val="6"/>
      <w:numFmt w:val="decimal"/>
      <w:lvlText w:val="%1"/>
      <w:lvlJc w:val="left"/>
      <w:pPr>
        <w:ind w:left="713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13" w:hanging="495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2">
      <w:numFmt w:val="bullet"/>
      <w:lvlText w:val="•"/>
      <w:lvlJc w:val="left"/>
      <w:pPr>
        <w:ind w:left="2480" w:hanging="495"/>
      </w:pPr>
    </w:lvl>
    <w:lvl w:ilvl="3">
      <w:numFmt w:val="bullet"/>
      <w:lvlText w:val="•"/>
      <w:lvlJc w:val="left"/>
      <w:pPr>
        <w:ind w:left="3360" w:hanging="495"/>
      </w:pPr>
    </w:lvl>
    <w:lvl w:ilvl="4">
      <w:numFmt w:val="bullet"/>
      <w:lvlText w:val="•"/>
      <w:lvlJc w:val="left"/>
      <w:pPr>
        <w:ind w:left="4240" w:hanging="495"/>
      </w:pPr>
    </w:lvl>
    <w:lvl w:ilvl="5">
      <w:numFmt w:val="bullet"/>
      <w:lvlText w:val="•"/>
      <w:lvlJc w:val="left"/>
      <w:pPr>
        <w:ind w:left="5120" w:hanging="495"/>
      </w:pPr>
    </w:lvl>
    <w:lvl w:ilvl="6">
      <w:numFmt w:val="bullet"/>
      <w:lvlText w:val="•"/>
      <w:lvlJc w:val="left"/>
      <w:pPr>
        <w:ind w:left="6000" w:hanging="495"/>
      </w:pPr>
    </w:lvl>
    <w:lvl w:ilvl="7">
      <w:numFmt w:val="bullet"/>
      <w:lvlText w:val="•"/>
      <w:lvlJc w:val="left"/>
      <w:pPr>
        <w:ind w:left="6880" w:hanging="495"/>
      </w:pPr>
    </w:lvl>
    <w:lvl w:ilvl="8">
      <w:numFmt w:val="bullet"/>
      <w:lvlText w:val="•"/>
      <w:lvlJc w:val="left"/>
      <w:pPr>
        <w:ind w:left="7760" w:hanging="495"/>
      </w:pPr>
    </w:lvl>
  </w:abstractNum>
  <w:abstractNum w:abstractNumId="26" w15:restartNumberingAfterBreak="0">
    <w:nsid w:val="0000041C"/>
    <w:multiLevelType w:val="multilevel"/>
    <w:tmpl w:val="0000089F"/>
    <w:lvl w:ilvl="0">
      <w:start w:val="6"/>
      <w:numFmt w:val="decimal"/>
      <w:lvlText w:val="%1"/>
      <w:lvlJc w:val="left"/>
      <w:pPr>
        <w:ind w:left="713" w:hanging="495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713" w:hanging="495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2">
      <w:numFmt w:val="bullet"/>
      <w:lvlText w:val="•"/>
      <w:lvlJc w:val="left"/>
      <w:pPr>
        <w:ind w:left="2480" w:hanging="495"/>
      </w:pPr>
    </w:lvl>
    <w:lvl w:ilvl="3">
      <w:numFmt w:val="bullet"/>
      <w:lvlText w:val="•"/>
      <w:lvlJc w:val="left"/>
      <w:pPr>
        <w:ind w:left="3360" w:hanging="495"/>
      </w:pPr>
    </w:lvl>
    <w:lvl w:ilvl="4">
      <w:numFmt w:val="bullet"/>
      <w:lvlText w:val="•"/>
      <w:lvlJc w:val="left"/>
      <w:pPr>
        <w:ind w:left="4240" w:hanging="495"/>
      </w:pPr>
    </w:lvl>
    <w:lvl w:ilvl="5">
      <w:numFmt w:val="bullet"/>
      <w:lvlText w:val="•"/>
      <w:lvlJc w:val="left"/>
      <w:pPr>
        <w:ind w:left="5120" w:hanging="495"/>
      </w:pPr>
    </w:lvl>
    <w:lvl w:ilvl="6">
      <w:numFmt w:val="bullet"/>
      <w:lvlText w:val="•"/>
      <w:lvlJc w:val="left"/>
      <w:pPr>
        <w:ind w:left="6000" w:hanging="495"/>
      </w:pPr>
    </w:lvl>
    <w:lvl w:ilvl="7">
      <w:numFmt w:val="bullet"/>
      <w:lvlText w:val="•"/>
      <w:lvlJc w:val="left"/>
      <w:pPr>
        <w:ind w:left="6880" w:hanging="495"/>
      </w:pPr>
    </w:lvl>
    <w:lvl w:ilvl="8">
      <w:numFmt w:val="bullet"/>
      <w:lvlText w:val="•"/>
      <w:lvlJc w:val="left"/>
      <w:pPr>
        <w:ind w:left="7760" w:hanging="495"/>
      </w:pPr>
    </w:lvl>
  </w:abstractNum>
  <w:abstractNum w:abstractNumId="27" w15:restartNumberingAfterBreak="0">
    <w:nsid w:val="0000041D"/>
    <w:multiLevelType w:val="multilevel"/>
    <w:tmpl w:val="000008A0"/>
    <w:lvl w:ilvl="0">
      <w:start w:val="6"/>
      <w:numFmt w:val="decimal"/>
      <w:lvlText w:val="%1"/>
      <w:lvlJc w:val="left"/>
      <w:pPr>
        <w:ind w:left="852" w:hanging="634"/>
      </w:pPr>
      <w:rPr>
        <w:rFonts w:cs="Times New Roman"/>
      </w:rPr>
    </w:lvl>
    <w:lvl w:ilvl="1">
      <w:start w:val="16"/>
      <w:numFmt w:val="decimal"/>
      <w:lvlText w:val="%1.%2."/>
      <w:lvlJc w:val="left"/>
      <w:pPr>
        <w:ind w:left="852" w:hanging="634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2">
      <w:numFmt w:val="bullet"/>
      <w:lvlText w:val="•"/>
      <w:lvlJc w:val="left"/>
      <w:pPr>
        <w:ind w:left="2592" w:hanging="634"/>
      </w:pPr>
    </w:lvl>
    <w:lvl w:ilvl="3">
      <w:numFmt w:val="bullet"/>
      <w:lvlText w:val="•"/>
      <w:lvlJc w:val="left"/>
      <w:pPr>
        <w:ind w:left="3458" w:hanging="634"/>
      </w:pPr>
    </w:lvl>
    <w:lvl w:ilvl="4">
      <w:numFmt w:val="bullet"/>
      <w:lvlText w:val="•"/>
      <w:lvlJc w:val="left"/>
      <w:pPr>
        <w:ind w:left="4324" w:hanging="634"/>
      </w:pPr>
    </w:lvl>
    <w:lvl w:ilvl="5">
      <w:numFmt w:val="bullet"/>
      <w:lvlText w:val="•"/>
      <w:lvlJc w:val="left"/>
      <w:pPr>
        <w:ind w:left="5190" w:hanging="634"/>
      </w:pPr>
    </w:lvl>
    <w:lvl w:ilvl="6">
      <w:numFmt w:val="bullet"/>
      <w:lvlText w:val="•"/>
      <w:lvlJc w:val="left"/>
      <w:pPr>
        <w:ind w:left="6056" w:hanging="634"/>
      </w:pPr>
    </w:lvl>
    <w:lvl w:ilvl="7">
      <w:numFmt w:val="bullet"/>
      <w:lvlText w:val="•"/>
      <w:lvlJc w:val="left"/>
      <w:pPr>
        <w:ind w:left="6922" w:hanging="634"/>
      </w:pPr>
    </w:lvl>
    <w:lvl w:ilvl="8">
      <w:numFmt w:val="bullet"/>
      <w:lvlText w:val="•"/>
      <w:lvlJc w:val="left"/>
      <w:pPr>
        <w:ind w:left="7788" w:hanging="634"/>
      </w:pPr>
    </w:lvl>
  </w:abstractNum>
  <w:abstractNum w:abstractNumId="28" w15:restartNumberingAfterBreak="0">
    <w:nsid w:val="0000041E"/>
    <w:multiLevelType w:val="multilevel"/>
    <w:tmpl w:val="000008A1"/>
    <w:lvl w:ilvl="0">
      <w:numFmt w:val="bullet"/>
      <w:lvlText w:val="-"/>
      <w:lvlJc w:val="left"/>
      <w:pPr>
        <w:ind w:left="119" w:hanging="168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038" w:hanging="168"/>
      </w:pPr>
    </w:lvl>
    <w:lvl w:ilvl="2">
      <w:numFmt w:val="bullet"/>
      <w:lvlText w:val="•"/>
      <w:lvlJc w:val="left"/>
      <w:pPr>
        <w:ind w:left="1956" w:hanging="168"/>
      </w:pPr>
    </w:lvl>
    <w:lvl w:ilvl="3">
      <w:numFmt w:val="bullet"/>
      <w:lvlText w:val="•"/>
      <w:lvlJc w:val="left"/>
      <w:pPr>
        <w:ind w:left="2874" w:hanging="168"/>
      </w:pPr>
    </w:lvl>
    <w:lvl w:ilvl="4">
      <w:numFmt w:val="bullet"/>
      <w:lvlText w:val="•"/>
      <w:lvlJc w:val="left"/>
      <w:pPr>
        <w:ind w:left="3792" w:hanging="168"/>
      </w:pPr>
    </w:lvl>
    <w:lvl w:ilvl="5">
      <w:numFmt w:val="bullet"/>
      <w:lvlText w:val="•"/>
      <w:lvlJc w:val="left"/>
      <w:pPr>
        <w:ind w:left="4710" w:hanging="168"/>
      </w:pPr>
    </w:lvl>
    <w:lvl w:ilvl="6">
      <w:numFmt w:val="bullet"/>
      <w:lvlText w:val="•"/>
      <w:lvlJc w:val="left"/>
      <w:pPr>
        <w:ind w:left="5628" w:hanging="168"/>
      </w:pPr>
    </w:lvl>
    <w:lvl w:ilvl="7">
      <w:numFmt w:val="bullet"/>
      <w:lvlText w:val="•"/>
      <w:lvlJc w:val="left"/>
      <w:pPr>
        <w:ind w:left="6546" w:hanging="168"/>
      </w:pPr>
    </w:lvl>
    <w:lvl w:ilvl="8">
      <w:numFmt w:val="bullet"/>
      <w:lvlText w:val="•"/>
      <w:lvlJc w:val="left"/>
      <w:pPr>
        <w:ind w:left="7464" w:hanging="168"/>
      </w:pPr>
    </w:lvl>
  </w:abstractNum>
  <w:abstractNum w:abstractNumId="29" w15:restartNumberingAfterBreak="0">
    <w:nsid w:val="0000041F"/>
    <w:multiLevelType w:val="multilevel"/>
    <w:tmpl w:val="000008A2"/>
    <w:lvl w:ilvl="0">
      <w:numFmt w:val="bullet"/>
      <w:lvlText w:val="-"/>
      <w:lvlJc w:val="left"/>
      <w:pPr>
        <w:ind w:left="119" w:hanging="173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038" w:hanging="173"/>
      </w:pPr>
    </w:lvl>
    <w:lvl w:ilvl="2">
      <w:numFmt w:val="bullet"/>
      <w:lvlText w:val="•"/>
      <w:lvlJc w:val="left"/>
      <w:pPr>
        <w:ind w:left="1956" w:hanging="173"/>
      </w:pPr>
    </w:lvl>
    <w:lvl w:ilvl="3">
      <w:numFmt w:val="bullet"/>
      <w:lvlText w:val="•"/>
      <w:lvlJc w:val="left"/>
      <w:pPr>
        <w:ind w:left="2874" w:hanging="173"/>
      </w:pPr>
    </w:lvl>
    <w:lvl w:ilvl="4">
      <w:numFmt w:val="bullet"/>
      <w:lvlText w:val="•"/>
      <w:lvlJc w:val="left"/>
      <w:pPr>
        <w:ind w:left="3792" w:hanging="173"/>
      </w:pPr>
    </w:lvl>
    <w:lvl w:ilvl="5">
      <w:numFmt w:val="bullet"/>
      <w:lvlText w:val="•"/>
      <w:lvlJc w:val="left"/>
      <w:pPr>
        <w:ind w:left="4710" w:hanging="173"/>
      </w:pPr>
    </w:lvl>
    <w:lvl w:ilvl="6">
      <w:numFmt w:val="bullet"/>
      <w:lvlText w:val="•"/>
      <w:lvlJc w:val="left"/>
      <w:pPr>
        <w:ind w:left="5628" w:hanging="173"/>
      </w:pPr>
    </w:lvl>
    <w:lvl w:ilvl="7">
      <w:numFmt w:val="bullet"/>
      <w:lvlText w:val="•"/>
      <w:lvlJc w:val="left"/>
      <w:pPr>
        <w:ind w:left="6546" w:hanging="173"/>
      </w:pPr>
    </w:lvl>
    <w:lvl w:ilvl="8">
      <w:numFmt w:val="bullet"/>
      <w:lvlText w:val="•"/>
      <w:lvlJc w:val="left"/>
      <w:pPr>
        <w:ind w:left="7464" w:hanging="173"/>
      </w:pPr>
    </w:lvl>
  </w:abstractNum>
  <w:abstractNum w:abstractNumId="30" w15:restartNumberingAfterBreak="0">
    <w:nsid w:val="00000420"/>
    <w:multiLevelType w:val="multilevel"/>
    <w:tmpl w:val="000008A3"/>
    <w:lvl w:ilvl="0">
      <w:numFmt w:val="bullet"/>
      <w:lvlText w:val="-"/>
      <w:lvlJc w:val="left"/>
      <w:pPr>
        <w:ind w:left="119" w:hanging="178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038" w:hanging="178"/>
      </w:pPr>
    </w:lvl>
    <w:lvl w:ilvl="2">
      <w:numFmt w:val="bullet"/>
      <w:lvlText w:val="•"/>
      <w:lvlJc w:val="left"/>
      <w:pPr>
        <w:ind w:left="1956" w:hanging="178"/>
      </w:pPr>
    </w:lvl>
    <w:lvl w:ilvl="3">
      <w:numFmt w:val="bullet"/>
      <w:lvlText w:val="•"/>
      <w:lvlJc w:val="left"/>
      <w:pPr>
        <w:ind w:left="2874" w:hanging="178"/>
      </w:pPr>
    </w:lvl>
    <w:lvl w:ilvl="4">
      <w:numFmt w:val="bullet"/>
      <w:lvlText w:val="•"/>
      <w:lvlJc w:val="left"/>
      <w:pPr>
        <w:ind w:left="3792" w:hanging="178"/>
      </w:pPr>
    </w:lvl>
    <w:lvl w:ilvl="5">
      <w:numFmt w:val="bullet"/>
      <w:lvlText w:val="•"/>
      <w:lvlJc w:val="left"/>
      <w:pPr>
        <w:ind w:left="4710" w:hanging="178"/>
      </w:pPr>
    </w:lvl>
    <w:lvl w:ilvl="6">
      <w:numFmt w:val="bullet"/>
      <w:lvlText w:val="•"/>
      <w:lvlJc w:val="left"/>
      <w:pPr>
        <w:ind w:left="5628" w:hanging="178"/>
      </w:pPr>
    </w:lvl>
    <w:lvl w:ilvl="7">
      <w:numFmt w:val="bullet"/>
      <w:lvlText w:val="•"/>
      <w:lvlJc w:val="left"/>
      <w:pPr>
        <w:ind w:left="6546" w:hanging="178"/>
      </w:pPr>
    </w:lvl>
    <w:lvl w:ilvl="8">
      <w:numFmt w:val="bullet"/>
      <w:lvlText w:val="•"/>
      <w:lvlJc w:val="left"/>
      <w:pPr>
        <w:ind w:left="7464" w:hanging="178"/>
      </w:pPr>
    </w:lvl>
  </w:abstractNum>
  <w:abstractNum w:abstractNumId="31" w15:restartNumberingAfterBreak="0">
    <w:nsid w:val="00000421"/>
    <w:multiLevelType w:val="multilevel"/>
    <w:tmpl w:val="000008A4"/>
    <w:lvl w:ilvl="0">
      <w:start w:val="6"/>
      <w:numFmt w:val="decimal"/>
      <w:lvlText w:val="%1"/>
      <w:lvlJc w:val="left"/>
      <w:pPr>
        <w:ind w:left="613" w:hanging="49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13" w:hanging="495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2">
      <w:numFmt w:val="bullet"/>
      <w:lvlText w:val="•"/>
      <w:lvlJc w:val="left"/>
      <w:pPr>
        <w:ind w:left="2380" w:hanging="495"/>
      </w:pPr>
    </w:lvl>
    <w:lvl w:ilvl="3">
      <w:numFmt w:val="bullet"/>
      <w:lvlText w:val="•"/>
      <w:lvlJc w:val="left"/>
      <w:pPr>
        <w:ind w:left="3260" w:hanging="495"/>
      </w:pPr>
    </w:lvl>
    <w:lvl w:ilvl="4">
      <w:numFmt w:val="bullet"/>
      <w:lvlText w:val="•"/>
      <w:lvlJc w:val="left"/>
      <w:pPr>
        <w:ind w:left="4140" w:hanging="495"/>
      </w:pPr>
    </w:lvl>
    <w:lvl w:ilvl="5">
      <w:numFmt w:val="bullet"/>
      <w:lvlText w:val="•"/>
      <w:lvlJc w:val="left"/>
      <w:pPr>
        <w:ind w:left="5020" w:hanging="495"/>
      </w:pPr>
    </w:lvl>
    <w:lvl w:ilvl="6">
      <w:numFmt w:val="bullet"/>
      <w:lvlText w:val="•"/>
      <w:lvlJc w:val="left"/>
      <w:pPr>
        <w:ind w:left="5900" w:hanging="495"/>
      </w:pPr>
    </w:lvl>
    <w:lvl w:ilvl="7">
      <w:numFmt w:val="bullet"/>
      <w:lvlText w:val="•"/>
      <w:lvlJc w:val="left"/>
      <w:pPr>
        <w:ind w:left="6780" w:hanging="495"/>
      </w:pPr>
    </w:lvl>
    <w:lvl w:ilvl="8">
      <w:numFmt w:val="bullet"/>
      <w:lvlText w:val="•"/>
      <w:lvlJc w:val="left"/>
      <w:pPr>
        <w:ind w:left="7660" w:hanging="495"/>
      </w:pPr>
    </w:lvl>
  </w:abstractNum>
  <w:abstractNum w:abstractNumId="32" w15:restartNumberingAfterBreak="0">
    <w:nsid w:val="00000422"/>
    <w:multiLevelType w:val="multilevel"/>
    <w:tmpl w:val="000008A5"/>
    <w:lvl w:ilvl="0">
      <w:start w:val="1"/>
      <w:numFmt w:val="decimal"/>
      <w:lvlText w:val="%1."/>
      <w:lvlJc w:val="left"/>
      <w:pPr>
        <w:ind w:left="402" w:hanging="284"/>
      </w:pPr>
      <w:rPr>
        <w:rFonts w:ascii="Times New Roman" w:hAnsi="Times New Roman" w:cs="Times New Roman"/>
        <w:b/>
        <w:bCs/>
        <w:w w:val="99"/>
        <w:sz w:val="28"/>
        <w:szCs w:val="28"/>
      </w:rPr>
    </w:lvl>
    <w:lvl w:ilvl="1">
      <w:start w:val="1"/>
      <w:numFmt w:val="lowerLetter"/>
      <w:lvlText w:val="%2."/>
      <w:lvlJc w:val="left"/>
      <w:pPr>
        <w:ind w:left="387" w:hanging="269"/>
      </w:pPr>
      <w:rPr>
        <w:rFonts w:ascii="Times New Roman" w:hAnsi="Times New Roman" w:cs="Times New Roman"/>
        <w:b w:val="0"/>
        <w:bCs w:val="0"/>
        <w:spacing w:val="0"/>
        <w:w w:val="99"/>
        <w:sz w:val="28"/>
        <w:szCs w:val="28"/>
      </w:rPr>
    </w:lvl>
    <w:lvl w:ilvl="2">
      <w:numFmt w:val="bullet"/>
      <w:lvlText w:val="•"/>
      <w:lvlJc w:val="left"/>
      <w:pPr>
        <w:ind w:left="1388" w:hanging="269"/>
      </w:pPr>
    </w:lvl>
    <w:lvl w:ilvl="3">
      <w:numFmt w:val="bullet"/>
      <w:lvlText w:val="•"/>
      <w:lvlJc w:val="left"/>
      <w:pPr>
        <w:ind w:left="2377" w:hanging="269"/>
      </w:pPr>
    </w:lvl>
    <w:lvl w:ilvl="4">
      <w:numFmt w:val="bullet"/>
      <w:lvlText w:val="•"/>
      <w:lvlJc w:val="left"/>
      <w:pPr>
        <w:ind w:left="3366" w:hanging="269"/>
      </w:pPr>
    </w:lvl>
    <w:lvl w:ilvl="5">
      <w:numFmt w:val="bullet"/>
      <w:lvlText w:val="•"/>
      <w:lvlJc w:val="left"/>
      <w:pPr>
        <w:ind w:left="4355" w:hanging="269"/>
      </w:pPr>
    </w:lvl>
    <w:lvl w:ilvl="6">
      <w:numFmt w:val="bullet"/>
      <w:lvlText w:val="•"/>
      <w:lvlJc w:val="left"/>
      <w:pPr>
        <w:ind w:left="5344" w:hanging="269"/>
      </w:pPr>
    </w:lvl>
    <w:lvl w:ilvl="7">
      <w:numFmt w:val="bullet"/>
      <w:lvlText w:val="•"/>
      <w:lvlJc w:val="left"/>
      <w:pPr>
        <w:ind w:left="6333" w:hanging="269"/>
      </w:pPr>
    </w:lvl>
    <w:lvl w:ilvl="8">
      <w:numFmt w:val="bullet"/>
      <w:lvlText w:val="•"/>
      <w:lvlJc w:val="left"/>
      <w:pPr>
        <w:ind w:left="7322" w:hanging="269"/>
      </w:pPr>
    </w:lvl>
  </w:abstractNum>
  <w:abstractNum w:abstractNumId="33" w15:restartNumberingAfterBreak="0">
    <w:nsid w:val="00000423"/>
    <w:multiLevelType w:val="multilevel"/>
    <w:tmpl w:val="000008A6"/>
    <w:lvl w:ilvl="0">
      <w:numFmt w:val="bullet"/>
      <w:lvlText w:val="-"/>
      <w:lvlJc w:val="left"/>
      <w:pPr>
        <w:ind w:left="119" w:hanging="164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038" w:hanging="164"/>
      </w:pPr>
    </w:lvl>
    <w:lvl w:ilvl="2">
      <w:numFmt w:val="bullet"/>
      <w:lvlText w:val="•"/>
      <w:lvlJc w:val="left"/>
      <w:pPr>
        <w:ind w:left="1956" w:hanging="164"/>
      </w:pPr>
    </w:lvl>
    <w:lvl w:ilvl="3">
      <w:numFmt w:val="bullet"/>
      <w:lvlText w:val="•"/>
      <w:lvlJc w:val="left"/>
      <w:pPr>
        <w:ind w:left="2874" w:hanging="164"/>
      </w:pPr>
    </w:lvl>
    <w:lvl w:ilvl="4">
      <w:numFmt w:val="bullet"/>
      <w:lvlText w:val="•"/>
      <w:lvlJc w:val="left"/>
      <w:pPr>
        <w:ind w:left="3792" w:hanging="164"/>
      </w:pPr>
    </w:lvl>
    <w:lvl w:ilvl="5">
      <w:numFmt w:val="bullet"/>
      <w:lvlText w:val="•"/>
      <w:lvlJc w:val="left"/>
      <w:pPr>
        <w:ind w:left="4710" w:hanging="164"/>
      </w:pPr>
    </w:lvl>
    <w:lvl w:ilvl="6">
      <w:numFmt w:val="bullet"/>
      <w:lvlText w:val="•"/>
      <w:lvlJc w:val="left"/>
      <w:pPr>
        <w:ind w:left="5628" w:hanging="164"/>
      </w:pPr>
    </w:lvl>
    <w:lvl w:ilvl="7">
      <w:numFmt w:val="bullet"/>
      <w:lvlText w:val="•"/>
      <w:lvlJc w:val="left"/>
      <w:pPr>
        <w:ind w:left="6546" w:hanging="164"/>
      </w:pPr>
    </w:lvl>
    <w:lvl w:ilvl="8">
      <w:numFmt w:val="bullet"/>
      <w:lvlText w:val="•"/>
      <w:lvlJc w:val="left"/>
      <w:pPr>
        <w:ind w:left="7464" w:hanging="164"/>
      </w:pPr>
    </w:lvl>
  </w:abstractNum>
  <w:abstractNum w:abstractNumId="34" w15:restartNumberingAfterBreak="0">
    <w:nsid w:val="00000424"/>
    <w:multiLevelType w:val="multilevel"/>
    <w:tmpl w:val="000008A7"/>
    <w:lvl w:ilvl="0">
      <w:numFmt w:val="bullet"/>
      <w:lvlText w:val="-"/>
      <w:lvlJc w:val="left"/>
      <w:pPr>
        <w:ind w:left="119" w:hanging="178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038" w:hanging="178"/>
      </w:pPr>
    </w:lvl>
    <w:lvl w:ilvl="2">
      <w:numFmt w:val="bullet"/>
      <w:lvlText w:val="•"/>
      <w:lvlJc w:val="left"/>
      <w:pPr>
        <w:ind w:left="1956" w:hanging="178"/>
      </w:pPr>
    </w:lvl>
    <w:lvl w:ilvl="3">
      <w:numFmt w:val="bullet"/>
      <w:lvlText w:val="•"/>
      <w:lvlJc w:val="left"/>
      <w:pPr>
        <w:ind w:left="2874" w:hanging="178"/>
      </w:pPr>
    </w:lvl>
    <w:lvl w:ilvl="4">
      <w:numFmt w:val="bullet"/>
      <w:lvlText w:val="•"/>
      <w:lvlJc w:val="left"/>
      <w:pPr>
        <w:ind w:left="3792" w:hanging="178"/>
      </w:pPr>
    </w:lvl>
    <w:lvl w:ilvl="5">
      <w:numFmt w:val="bullet"/>
      <w:lvlText w:val="•"/>
      <w:lvlJc w:val="left"/>
      <w:pPr>
        <w:ind w:left="4710" w:hanging="178"/>
      </w:pPr>
    </w:lvl>
    <w:lvl w:ilvl="6">
      <w:numFmt w:val="bullet"/>
      <w:lvlText w:val="•"/>
      <w:lvlJc w:val="left"/>
      <w:pPr>
        <w:ind w:left="5628" w:hanging="178"/>
      </w:pPr>
    </w:lvl>
    <w:lvl w:ilvl="7">
      <w:numFmt w:val="bullet"/>
      <w:lvlText w:val="•"/>
      <w:lvlJc w:val="left"/>
      <w:pPr>
        <w:ind w:left="6546" w:hanging="178"/>
      </w:pPr>
    </w:lvl>
    <w:lvl w:ilvl="8">
      <w:numFmt w:val="bullet"/>
      <w:lvlText w:val="•"/>
      <w:lvlJc w:val="left"/>
      <w:pPr>
        <w:ind w:left="7464" w:hanging="178"/>
      </w:pPr>
    </w:lvl>
  </w:abstractNum>
  <w:abstractNum w:abstractNumId="35" w15:restartNumberingAfterBreak="0">
    <w:nsid w:val="00000425"/>
    <w:multiLevelType w:val="multilevel"/>
    <w:tmpl w:val="000008A8"/>
    <w:lvl w:ilvl="0">
      <w:start w:val="1"/>
      <w:numFmt w:val="decimal"/>
      <w:lvlText w:val="%1."/>
      <w:lvlJc w:val="left"/>
      <w:pPr>
        <w:ind w:left="119" w:hanging="284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numFmt w:val="bullet"/>
      <w:lvlText w:val="•"/>
      <w:lvlJc w:val="left"/>
      <w:pPr>
        <w:ind w:left="1038" w:hanging="284"/>
      </w:pPr>
    </w:lvl>
    <w:lvl w:ilvl="2">
      <w:numFmt w:val="bullet"/>
      <w:lvlText w:val="•"/>
      <w:lvlJc w:val="left"/>
      <w:pPr>
        <w:ind w:left="1956" w:hanging="284"/>
      </w:pPr>
    </w:lvl>
    <w:lvl w:ilvl="3">
      <w:numFmt w:val="bullet"/>
      <w:lvlText w:val="•"/>
      <w:lvlJc w:val="left"/>
      <w:pPr>
        <w:ind w:left="2874" w:hanging="284"/>
      </w:pPr>
    </w:lvl>
    <w:lvl w:ilvl="4">
      <w:numFmt w:val="bullet"/>
      <w:lvlText w:val="•"/>
      <w:lvlJc w:val="left"/>
      <w:pPr>
        <w:ind w:left="3792" w:hanging="284"/>
      </w:pPr>
    </w:lvl>
    <w:lvl w:ilvl="5">
      <w:numFmt w:val="bullet"/>
      <w:lvlText w:val="•"/>
      <w:lvlJc w:val="left"/>
      <w:pPr>
        <w:ind w:left="4710" w:hanging="284"/>
      </w:pPr>
    </w:lvl>
    <w:lvl w:ilvl="6">
      <w:numFmt w:val="bullet"/>
      <w:lvlText w:val="•"/>
      <w:lvlJc w:val="left"/>
      <w:pPr>
        <w:ind w:left="5628" w:hanging="284"/>
      </w:pPr>
    </w:lvl>
    <w:lvl w:ilvl="7">
      <w:numFmt w:val="bullet"/>
      <w:lvlText w:val="•"/>
      <w:lvlJc w:val="left"/>
      <w:pPr>
        <w:ind w:left="6546" w:hanging="284"/>
      </w:pPr>
    </w:lvl>
    <w:lvl w:ilvl="8">
      <w:numFmt w:val="bullet"/>
      <w:lvlText w:val="•"/>
      <w:lvlJc w:val="left"/>
      <w:pPr>
        <w:ind w:left="7464" w:hanging="284"/>
      </w:pPr>
    </w:lvl>
  </w:abstractNum>
  <w:num w:numId="1">
    <w:abstractNumId w:val="35"/>
  </w:num>
  <w:num w:numId="2">
    <w:abstractNumId w:val="34"/>
  </w:num>
  <w:num w:numId="3">
    <w:abstractNumId w:val="33"/>
  </w:num>
  <w:num w:numId="4">
    <w:abstractNumId w:val="32"/>
  </w:num>
  <w:num w:numId="5">
    <w:abstractNumId w:val="31"/>
  </w:num>
  <w:num w:numId="6">
    <w:abstractNumId w:val="30"/>
  </w:num>
  <w:num w:numId="7">
    <w:abstractNumId w:val="29"/>
  </w:num>
  <w:num w:numId="8">
    <w:abstractNumId w:val="28"/>
  </w:num>
  <w:num w:numId="9">
    <w:abstractNumId w:val="27"/>
  </w:num>
  <w:num w:numId="10">
    <w:abstractNumId w:val="26"/>
  </w:num>
  <w:num w:numId="11">
    <w:abstractNumId w:val="25"/>
  </w:num>
  <w:num w:numId="12">
    <w:abstractNumId w:val="24"/>
  </w:num>
  <w:num w:numId="13">
    <w:abstractNumId w:val="23"/>
  </w:num>
  <w:num w:numId="14">
    <w:abstractNumId w:val="22"/>
  </w:num>
  <w:num w:numId="15">
    <w:abstractNumId w:val="21"/>
  </w:num>
  <w:num w:numId="16">
    <w:abstractNumId w:val="20"/>
  </w:num>
  <w:num w:numId="17">
    <w:abstractNumId w:val="19"/>
  </w:num>
  <w:num w:numId="18">
    <w:abstractNumId w:val="18"/>
  </w:num>
  <w:num w:numId="19">
    <w:abstractNumId w:val="17"/>
  </w:num>
  <w:num w:numId="20">
    <w:abstractNumId w:val="16"/>
  </w:num>
  <w:num w:numId="21">
    <w:abstractNumId w:val="15"/>
  </w:num>
  <w:num w:numId="22">
    <w:abstractNumId w:val="14"/>
  </w:num>
  <w:num w:numId="23">
    <w:abstractNumId w:val="13"/>
  </w:num>
  <w:num w:numId="24">
    <w:abstractNumId w:val="12"/>
  </w:num>
  <w:num w:numId="25">
    <w:abstractNumId w:val="11"/>
  </w:num>
  <w:num w:numId="26">
    <w:abstractNumId w:val="10"/>
  </w:num>
  <w:num w:numId="27">
    <w:abstractNumId w:val="9"/>
  </w:num>
  <w:num w:numId="28">
    <w:abstractNumId w:val="8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grammar="clean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EEE"/>
    <w:rsid w:val="00002C72"/>
    <w:rsid w:val="0004711B"/>
    <w:rsid w:val="000D0EF0"/>
    <w:rsid w:val="000F6C38"/>
    <w:rsid w:val="001A61B0"/>
    <w:rsid w:val="001A6410"/>
    <w:rsid w:val="0020323C"/>
    <w:rsid w:val="003D561E"/>
    <w:rsid w:val="004652AE"/>
    <w:rsid w:val="005F1B74"/>
    <w:rsid w:val="00872155"/>
    <w:rsid w:val="00914CD0"/>
    <w:rsid w:val="00B372C3"/>
    <w:rsid w:val="00B83EEE"/>
    <w:rsid w:val="00C06995"/>
    <w:rsid w:val="00EF2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214960-ADB3-4BDD-9B4A-4BE11AB0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1A6410"/>
    <w:pPr>
      <w:widowControl w:val="0"/>
      <w:autoSpaceDE w:val="0"/>
      <w:autoSpaceDN w:val="0"/>
      <w:adjustRightInd w:val="0"/>
      <w:spacing w:after="0" w:line="240" w:lineRule="auto"/>
      <w:ind w:left="402" w:hanging="283"/>
      <w:outlineLvl w:val="0"/>
    </w:pPr>
    <w:rPr>
      <w:rFonts w:ascii="Times New Roman" w:eastAsiaTheme="minorEastAsia" w:hAnsi="Times New Roman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6410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6410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Theme="minorEastAsia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A6410"/>
    <w:rPr>
      <w:rFonts w:ascii="Times New Roman" w:eastAsiaTheme="minorEastAsia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6410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6410"/>
    <w:rPr>
      <w:rFonts w:eastAsiaTheme="minorEastAsia" w:cs="Times New Roman"/>
      <w:i/>
      <w:i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1A64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1A6410"/>
    <w:rPr>
      <w:rFonts w:ascii="Times New Roman" w:eastAsiaTheme="minorEastAsia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1A6410"/>
    <w:pPr>
      <w:widowControl w:val="0"/>
      <w:autoSpaceDE w:val="0"/>
      <w:autoSpaceDN w:val="0"/>
      <w:adjustRightInd w:val="0"/>
      <w:spacing w:after="0" w:line="240" w:lineRule="auto"/>
      <w:ind w:left="119" w:hanging="633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1A6410"/>
    <w:pPr>
      <w:widowControl w:val="0"/>
      <w:autoSpaceDE w:val="0"/>
      <w:autoSpaceDN w:val="0"/>
      <w:adjustRightInd w:val="0"/>
      <w:spacing w:before="26" w:after="0" w:line="240" w:lineRule="auto"/>
      <w:ind w:left="105"/>
      <w:jc w:val="center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A6410"/>
    <w:pPr>
      <w:tabs>
        <w:tab w:val="center" w:pos="4320"/>
        <w:tab w:val="right" w:pos="8640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1A6410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Tuan Anh</dc:creator>
  <cp:keywords/>
  <dc:description/>
  <cp:lastModifiedBy>Le Tuan Anh</cp:lastModifiedBy>
  <cp:revision>6</cp:revision>
  <dcterms:created xsi:type="dcterms:W3CDTF">2025-11-06T07:14:00Z</dcterms:created>
  <dcterms:modified xsi:type="dcterms:W3CDTF">2025-12-15T09:53:00Z</dcterms:modified>
</cp:coreProperties>
</file>